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57EA58" w14:textId="785AA9E7" w:rsidR="00BC7860" w:rsidRPr="007C6937" w:rsidRDefault="00BC7860" w:rsidP="008F106B">
      <w:pPr>
        <w:pStyle w:val="Heading1"/>
      </w:pPr>
      <w:bookmarkStart w:id="0" w:name="_Hlk28944642"/>
      <w:bookmarkStart w:id="1" w:name="_GoBack"/>
    </w:p>
    <w:p w14:paraId="12C5FF39" w14:textId="425AF17F" w:rsidR="006F4EA8" w:rsidRPr="007C6937" w:rsidRDefault="00872F8A" w:rsidP="008F106B">
      <w:pPr>
        <w:pStyle w:val="Heading1"/>
      </w:pPr>
      <w:proofErr w:type="spellStart"/>
      <w:r>
        <w:t>Meklējot</w:t>
      </w:r>
      <w:proofErr w:type="spellEnd"/>
      <w:r>
        <w:t xml:space="preserve"> </w:t>
      </w:r>
      <w:proofErr w:type="spellStart"/>
      <w:r>
        <w:t>Dieva</w:t>
      </w:r>
      <w:proofErr w:type="spellEnd"/>
      <w:r>
        <w:t xml:space="preserve"> </w:t>
      </w:r>
      <w:proofErr w:type="spellStart"/>
      <w:r>
        <w:t>Garu</w:t>
      </w:r>
      <w:proofErr w:type="spellEnd"/>
    </w:p>
    <w:p w14:paraId="50DCEB99" w14:textId="77777777" w:rsidR="008F106B" w:rsidRPr="007C6937" w:rsidRDefault="008F106B" w:rsidP="008F106B">
      <w:pPr>
        <w:pStyle w:val="Heading2"/>
      </w:pPr>
    </w:p>
    <w:p w14:paraId="1296E5B5" w14:textId="5F5D34B7" w:rsidR="008D5500" w:rsidRPr="007C6937" w:rsidRDefault="00872F8A" w:rsidP="00562CE6">
      <w:pPr>
        <w:rPr>
          <w:rFonts w:ascii="Noto Sans" w:eastAsiaTheme="majorEastAsia" w:hAnsi="Noto Sans" w:cstheme="majorBidi"/>
          <w:b/>
          <w:bCs/>
          <w:caps/>
          <w:spacing w:val="20"/>
          <w:sz w:val="24"/>
          <w:szCs w:val="24"/>
        </w:rPr>
        <w:sectPr w:rsidR="008D5500" w:rsidRPr="007C6937" w:rsidSect="008D5500">
          <w:headerReference w:type="default" r:id="rId8"/>
          <w:headerReference w:type="first" r:id="rId9"/>
          <w:type w:val="continuous"/>
          <w:pgSz w:w="12240" w:h="15840"/>
          <w:pgMar w:top="1620" w:right="1080" w:bottom="720" w:left="1080" w:header="720" w:footer="720" w:gutter="0"/>
          <w:cols w:space="720"/>
          <w:titlePg/>
          <w:docGrid w:linePitch="360"/>
        </w:sectPr>
      </w:pPr>
      <w:r>
        <w:rPr>
          <w:rFonts w:ascii="Noto Sans" w:eastAsiaTheme="majorEastAsia" w:hAnsi="Noto Sans" w:cstheme="majorBidi"/>
          <w:b/>
          <w:bCs/>
          <w:caps/>
          <w:spacing w:val="20"/>
          <w:sz w:val="24"/>
          <w:szCs w:val="24"/>
        </w:rPr>
        <w:t>sabata svinības</w:t>
      </w:r>
      <w:r w:rsidR="007C6937" w:rsidRPr="007C6937">
        <w:rPr>
          <w:rFonts w:ascii="Noto Sans" w:eastAsiaTheme="majorEastAsia" w:hAnsi="Noto Sans" w:cstheme="majorBidi"/>
          <w:b/>
          <w:bCs/>
          <w:caps/>
          <w:spacing w:val="20"/>
          <w:sz w:val="24"/>
          <w:szCs w:val="24"/>
        </w:rPr>
        <w:t xml:space="preserve">, </w:t>
      </w:r>
      <w:proofErr w:type="gramStart"/>
      <w:r>
        <w:rPr>
          <w:rFonts w:ascii="Noto Sans" w:eastAsiaTheme="majorEastAsia" w:hAnsi="Noto Sans" w:cstheme="majorBidi"/>
          <w:b/>
          <w:bCs/>
          <w:caps/>
          <w:spacing w:val="20"/>
          <w:sz w:val="24"/>
          <w:szCs w:val="24"/>
        </w:rPr>
        <w:t>18.janvāris</w:t>
      </w:r>
      <w:proofErr w:type="gramEnd"/>
    </w:p>
    <w:p w14:paraId="3BAF4583" w14:textId="3CD95A14" w:rsidR="008D5500" w:rsidRPr="007C6937" w:rsidRDefault="00562CE6" w:rsidP="008F106B">
      <w:pPr>
        <w:rPr>
          <w:rFonts w:ascii="Noto Sans" w:hAnsi="Noto Sans"/>
          <w:b/>
        </w:rPr>
        <w:sectPr w:rsidR="008D5500" w:rsidRPr="007C6937" w:rsidSect="008D5500">
          <w:type w:val="continuous"/>
          <w:pgSz w:w="12240" w:h="15840"/>
          <w:pgMar w:top="1620" w:right="1080" w:bottom="720" w:left="1080" w:header="720" w:footer="720" w:gutter="0"/>
          <w:cols w:space="720"/>
          <w:titlePg/>
          <w:docGrid w:linePitch="360"/>
        </w:sectPr>
      </w:pPr>
      <w:r w:rsidRPr="007C6937">
        <w:rPr>
          <w:rFonts w:ascii="Noto Sans" w:hAnsi="Noto Sans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DCCB02" wp14:editId="2BA9F8EF">
                <wp:simplePos x="0" y="0"/>
                <wp:positionH relativeFrom="column">
                  <wp:posOffset>0</wp:posOffset>
                </wp:positionH>
                <wp:positionV relativeFrom="paragraph">
                  <wp:posOffset>6985</wp:posOffset>
                </wp:positionV>
                <wp:extent cx="6515100" cy="0"/>
                <wp:effectExtent l="0" t="0" r="12700" b="2540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1A3E88" id="Straight Connector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.55pt" to="513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" strokecolor="black [3213]" strokeweight="1pt"/>
            </w:pict>
          </mc:Fallback>
        </mc:AlternateContent>
      </w:r>
    </w:p>
    <w:p w14:paraId="62882AAD" w14:textId="7BA8088B" w:rsidR="009A32BD" w:rsidRPr="00B43FC9" w:rsidRDefault="00872F8A" w:rsidP="00324706">
      <w:pPr>
        <w:pStyle w:val="Heading3"/>
        <w:spacing w:before="120" w:after="120"/>
      </w:pPr>
      <w:proofErr w:type="spellStart"/>
      <w:r>
        <w:t>Ieteiktās</w:t>
      </w:r>
      <w:proofErr w:type="spellEnd"/>
      <w:r>
        <w:t xml:space="preserve"> </w:t>
      </w:r>
      <w:proofErr w:type="spellStart"/>
      <w:r>
        <w:t>vadlīnijas</w:t>
      </w:r>
      <w:proofErr w:type="spellEnd"/>
      <w:r>
        <w:t xml:space="preserve"> </w:t>
      </w:r>
      <w:proofErr w:type="spellStart"/>
      <w:r>
        <w:t>noslēdzošajam</w:t>
      </w:r>
      <w:proofErr w:type="spellEnd"/>
      <w:r>
        <w:t xml:space="preserve"> </w:t>
      </w:r>
      <w:proofErr w:type="spellStart"/>
      <w:r>
        <w:t>Sabatam</w:t>
      </w:r>
      <w:proofErr w:type="spellEnd"/>
    </w:p>
    <w:p w14:paraId="4140FC83" w14:textId="20962C89" w:rsidR="00F47B6A" w:rsidRPr="00F47B6A" w:rsidRDefault="00F47B6A" w:rsidP="00F47B6A">
      <w:pPr>
        <w:jc w:val="both"/>
        <w:rPr>
          <w:rFonts w:ascii="Noto Sans" w:hAnsi="Noto Sans"/>
          <w:sz w:val="20"/>
          <w:szCs w:val="20"/>
        </w:rPr>
      </w:pPr>
      <w:proofErr w:type="spellStart"/>
      <w:r w:rsidRPr="00F47B6A">
        <w:rPr>
          <w:rFonts w:ascii="Noto Sans" w:hAnsi="Noto Sans"/>
          <w:sz w:val="20"/>
          <w:szCs w:val="20"/>
        </w:rPr>
        <w:t>Šim</w:t>
      </w:r>
      <w:proofErr w:type="spellEnd"/>
      <w:r w:rsidRPr="00F47B6A">
        <w:rPr>
          <w:rFonts w:ascii="Noto Sans" w:hAnsi="Noto Sans"/>
          <w:sz w:val="20"/>
          <w:szCs w:val="20"/>
        </w:rPr>
        <w:t xml:space="preserve"> </w:t>
      </w:r>
      <w:proofErr w:type="spellStart"/>
      <w:r w:rsidRPr="00F47B6A">
        <w:rPr>
          <w:rFonts w:ascii="Noto Sans" w:hAnsi="Noto Sans"/>
          <w:sz w:val="20"/>
          <w:szCs w:val="20"/>
        </w:rPr>
        <w:t>pēdējam</w:t>
      </w:r>
      <w:proofErr w:type="spellEnd"/>
      <w:r w:rsidRPr="00F47B6A">
        <w:rPr>
          <w:rFonts w:ascii="Noto Sans" w:hAnsi="Noto Sans"/>
          <w:sz w:val="20"/>
          <w:szCs w:val="20"/>
        </w:rPr>
        <w:t xml:space="preserve"> </w:t>
      </w:r>
      <w:proofErr w:type="spellStart"/>
      <w:r w:rsidRPr="00F47B6A">
        <w:rPr>
          <w:rFonts w:ascii="Noto Sans" w:hAnsi="Noto Sans"/>
          <w:sz w:val="20"/>
          <w:szCs w:val="20"/>
        </w:rPr>
        <w:t>sabatam</w:t>
      </w:r>
      <w:proofErr w:type="spellEnd"/>
      <w:r w:rsidRPr="00F47B6A">
        <w:rPr>
          <w:rFonts w:ascii="Noto Sans" w:hAnsi="Noto Sans"/>
          <w:sz w:val="20"/>
          <w:szCs w:val="20"/>
        </w:rPr>
        <w:t xml:space="preserve"> </w:t>
      </w:r>
      <w:proofErr w:type="spellStart"/>
      <w:r w:rsidRPr="00F47B6A">
        <w:rPr>
          <w:rFonts w:ascii="Noto Sans" w:hAnsi="Noto Sans"/>
          <w:sz w:val="20"/>
          <w:szCs w:val="20"/>
        </w:rPr>
        <w:t>vajadzētu</w:t>
      </w:r>
      <w:proofErr w:type="spellEnd"/>
      <w:r w:rsidRPr="00F47B6A">
        <w:rPr>
          <w:rFonts w:ascii="Noto Sans" w:hAnsi="Noto Sans"/>
          <w:sz w:val="20"/>
          <w:szCs w:val="20"/>
        </w:rPr>
        <w:t xml:space="preserve"> </w:t>
      </w:r>
      <w:proofErr w:type="spellStart"/>
      <w:r w:rsidRPr="00F47B6A">
        <w:rPr>
          <w:rFonts w:ascii="Noto Sans" w:hAnsi="Noto Sans"/>
          <w:sz w:val="20"/>
          <w:szCs w:val="20"/>
        </w:rPr>
        <w:t>būt</w:t>
      </w:r>
      <w:proofErr w:type="spellEnd"/>
      <w:r w:rsidRPr="00F47B6A">
        <w:rPr>
          <w:rFonts w:ascii="Noto Sans" w:hAnsi="Noto Sans"/>
          <w:sz w:val="20"/>
          <w:szCs w:val="20"/>
        </w:rPr>
        <w:t xml:space="preserve"> </w:t>
      </w:r>
      <w:proofErr w:type="spellStart"/>
      <w:r w:rsidRPr="00F47B6A">
        <w:rPr>
          <w:rFonts w:ascii="Noto Sans" w:hAnsi="Noto Sans"/>
          <w:sz w:val="20"/>
          <w:szCs w:val="20"/>
        </w:rPr>
        <w:t>laikam</w:t>
      </w:r>
      <w:proofErr w:type="spellEnd"/>
      <w:r>
        <w:rPr>
          <w:rFonts w:ascii="Noto Sans" w:hAnsi="Noto Sans"/>
          <w:sz w:val="20"/>
          <w:szCs w:val="20"/>
        </w:rPr>
        <w:t xml:space="preserve">, </w:t>
      </w:r>
      <w:proofErr w:type="spellStart"/>
      <w:r>
        <w:rPr>
          <w:rFonts w:ascii="Noto Sans" w:hAnsi="Noto Sans"/>
          <w:sz w:val="20"/>
          <w:szCs w:val="20"/>
        </w:rPr>
        <w:t>kurā</w:t>
      </w:r>
      <w:proofErr w:type="spellEnd"/>
      <w:r>
        <w:rPr>
          <w:rFonts w:ascii="Noto Sans" w:hAnsi="Noto Sans"/>
          <w:sz w:val="20"/>
          <w:szCs w:val="20"/>
        </w:rPr>
        <w:t xml:space="preserve"> </w:t>
      </w:r>
      <w:proofErr w:type="spellStart"/>
      <w:r>
        <w:rPr>
          <w:rFonts w:ascii="Noto Sans" w:hAnsi="Noto Sans"/>
          <w:sz w:val="20"/>
          <w:szCs w:val="20"/>
        </w:rPr>
        <w:t>izteikt</w:t>
      </w:r>
      <w:proofErr w:type="spellEnd"/>
      <w:r>
        <w:rPr>
          <w:rFonts w:ascii="Noto Sans" w:hAnsi="Noto Sans"/>
          <w:sz w:val="20"/>
          <w:szCs w:val="20"/>
        </w:rPr>
        <w:t xml:space="preserve"> </w:t>
      </w:r>
      <w:proofErr w:type="spellStart"/>
      <w:r>
        <w:rPr>
          <w:rFonts w:ascii="Noto Sans" w:hAnsi="Noto Sans"/>
          <w:sz w:val="20"/>
          <w:szCs w:val="20"/>
        </w:rPr>
        <w:t>savu</w:t>
      </w:r>
      <w:proofErr w:type="spellEnd"/>
      <w:r>
        <w:rPr>
          <w:rFonts w:ascii="Noto Sans" w:hAnsi="Noto Sans"/>
          <w:sz w:val="20"/>
          <w:szCs w:val="20"/>
        </w:rPr>
        <w:t xml:space="preserve"> </w:t>
      </w:r>
      <w:proofErr w:type="spellStart"/>
      <w:r>
        <w:rPr>
          <w:rFonts w:ascii="Noto Sans" w:hAnsi="Noto Sans"/>
          <w:sz w:val="20"/>
          <w:szCs w:val="20"/>
        </w:rPr>
        <w:t>prieku</w:t>
      </w:r>
      <w:proofErr w:type="spellEnd"/>
      <w:r>
        <w:rPr>
          <w:rFonts w:ascii="Noto Sans" w:hAnsi="Noto Sans"/>
          <w:sz w:val="20"/>
          <w:szCs w:val="20"/>
        </w:rPr>
        <w:t xml:space="preserve"> par </w:t>
      </w:r>
      <w:proofErr w:type="spellStart"/>
      <w:r>
        <w:rPr>
          <w:rFonts w:ascii="Noto Sans" w:hAnsi="Noto Sans"/>
          <w:sz w:val="20"/>
          <w:szCs w:val="20"/>
        </w:rPr>
        <w:t>visu</w:t>
      </w:r>
      <w:proofErr w:type="spellEnd"/>
      <w:r>
        <w:rPr>
          <w:rFonts w:ascii="Noto Sans" w:hAnsi="Noto Sans"/>
          <w:sz w:val="20"/>
          <w:szCs w:val="20"/>
        </w:rPr>
        <w:t xml:space="preserve"> to, ko </w:t>
      </w:r>
      <w:proofErr w:type="spellStart"/>
      <w:r>
        <w:rPr>
          <w:rFonts w:ascii="Noto Sans" w:hAnsi="Noto Sans"/>
          <w:sz w:val="20"/>
          <w:szCs w:val="20"/>
        </w:rPr>
        <w:t>Dievs</w:t>
      </w:r>
      <w:proofErr w:type="spellEnd"/>
      <w:r>
        <w:rPr>
          <w:rFonts w:ascii="Noto Sans" w:hAnsi="Noto Sans"/>
          <w:sz w:val="20"/>
          <w:szCs w:val="20"/>
        </w:rPr>
        <w:t xml:space="preserve"> </w:t>
      </w:r>
      <w:proofErr w:type="spellStart"/>
      <w:r>
        <w:rPr>
          <w:rFonts w:ascii="Noto Sans" w:hAnsi="Noto Sans"/>
          <w:sz w:val="20"/>
          <w:szCs w:val="20"/>
        </w:rPr>
        <w:t>ir</w:t>
      </w:r>
      <w:proofErr w:type="spellEnd"/>
      <w:r>
        <w:rPr>
          <w:rFonts w:ascii="Noto Sans" w:hAnsi="Noto Sans"/>
          <w:sz w:val="20"/>
          <w:szCs w:val="20"/>
        </w:rPr>
        <w:t xml:space="preserve"> </w:t>
      </w:r>
      <w:proofErr w:type="spellStart"/>
      <w:r>
        <w:rPr>
          <w:rFonts w:ascii="Noto Sans" w:hAnsi="Noto Sans"/>
          <w:sz w:val="20"/>
          <w:szCs w:val="20"/>
        </w:rPr>
        <w:t>darījis</w:t>
      </w:r>
      <w:proofErr w:type="spellEnd"/>
      <w:r>
        <w:rPr>
          <w:rFonts w:ascii="Noto Sans" w:hAnsi="Noto Sans"/>
          <w:sz w:val="20"/>
          <w:szCs w:val="20"/>
        </w:rPr>
        <w:t xml:space="preserve"> </w:t>
      </w:r>
      <w:proofErr w:type="spellStart"/>
      <w:r>
        <w:rPr>
          <w:rFonts w:ascii="Noto Sans" w:hAnsi="Noto Sans"/>
          <w:sz w:val="20"/>
          <w:szCs w:val="20"/>
        </w:rPr>
        <w:t>tevis</w:t>
      </w:r>
      <w:proofErr w:type="spellEnd"/>
      <w:r>
        <w:rPr>
          <w:rFonts w:ascii="Noto Sans" w:hAnsi="Noto Sans"/>
          <w:sz w:val="20"/>
          <w:szCs w:val="20"/>
        </w:rPr>
        <w:t xml:space="preserve"> un </w:t>
      </w:r>
      <w:proofErr w:type="spellStart"/>
      <w:r>
        <w:rPr>
          <w:rFonts w:ascii="Noto Sans" w:hAnsi="Noto Sans"/>
          <w:sz w:val="20"/>
          <w:szCs w:val="20"/>
        </w:rPr>
        <w:t>tavas</w:t>
      </w:r>
      <w:proofErr w:type="spellEnd"/>
      <w:r>
        <w:rPr>
          <w:rFonts w:ascii="Noto Sans" w:hAnsi="Noto Sans"/>
          <w:sz w:val="20"/>
          <w:szCs w:val="20"/>
        </w:rPr>
        <w:t xml:space="preserve"> </w:t>
      </w:r>
      <w:proofErr w:type="spellStart"/>
      <w:r>
        <w:rPr>
          <w:rFonts w:ascii="Noto Sans" w:hAnsi="Noto Sans"/>
          <w:sz w:val="20"/>
          <w:szCs w:val="20"/>
        </w:rPr>
        <w:t>draudzes</w:t>
      </w:r>
      <w:proofErr w:type="spellEnd"/>
      <w:r>
        <w:rPr>
          <w:rFonts w:ascii="Noto Sans" w:hAnsi="Noto Sans"/>
          <w:sz w:val="20"/>
          <w:szCs w:val="20"/>
        </w:rPr>
        <w:t xml:space="preserve"> </w:t>
      </w:r>
      <w:proofErr w:type="spellStart"/>
      <w:r>
        <w:rPr>
          <w:rFonts w:ascii="Noto Sans" w:hAnsi="Noto Sans"/>
          <w:sz w:val="20"/>
          <w:szCs w:val="20"/>
        </w:rPr>
        <w:t>labā</w:t>
      </w:r>
      <w:proofErr w:type="spellEnd"/>
      <w:r>
        <w:rPr>
          <w:rFonts w:ascii="Noto Sans" w:hAnsi="Noto Sans"/>
          <w:sz w:val="20"/>
          <w:szCs w:val="20"/>
        </w:rPr>
        <w:t xml:space="preserve"> 10 </w:t>
      </w:r>
      <w:proofErr w:type="spellStart"/>
      <w:r>
        <w:rPr>
          <w:rFonts w:ascii="Noto Sans" w:hAnsi="Noto Sans"/>
          <w:sz w:val="20"/>
          <w:szCs w:val="20"/>
        </w:rPr>
        <w:t>Lūgšanu</w:t>
      </w:r>
      <w:proofErr w:type="spellEnd"/>
      <w:r>
        <w:rPr>
          <w:rFonts w:ascii="Noto Sans" w:hAnsi="Noto Sans"/>
          <w:sz w:val="20"/>
          <w:szCs w:val="20"/>
        </w:rPr>
        <w:t xml:space="preserve"> </w:t>
      </w:r>
      <w:proofErr w:type="spellStart"/>
      <w:r>
        <w:rPr>
          <w:rFonts w:ascii="Noto Sans" w:hAnsi="Noto Sans"/>
          <w:sz w:val="20"/>
          <w:szCs w:val="20"/>
        </w:rPr>
        <w:t>dienu</w:t>
      </w:r>
      <w:proofErr w:type="spellEnd"/>
      <w:r>
        <w:rPr>
          <w:rFonts w:ascii="Noto Sans" w:hAnsi="Noto Sans"/>
          <w:sz w:val="20"/>
          <w:szCs w:val="20"/>
        </w:rPr>
        <w:t xml:space="preserve"> laikā. </w:t>
      </w:r>
      <w:r w:rsidRPr="00F47B6A">
        <w:rPr>
          <w:rFonts w:ascii="Noto Sans" w:hAnsi="Noto Sans"/>
          <w:sz w:val="20"/>
          <w:szCs w:val="20"/>
        </w:rPr>
        <w:t xml:space="preserve"> </w:t>
      </w:r>
      <w:proofErr w:type="spellStart"/>
      <w:r>
        <w:rPr>
          <w:rFonts w:ascii="Noto Sans" w:hAnsi="Noto Sans"/>
          <w:sz w:val="20"/>
          <w:szCs w:val="20"/>
        </w:rPr>
        <w:t>Izplānojiet</w:t>
      </w:r>
      <w:proofErr w:type="spellEnd"/>
      <w:r w:rsidRPr="00F47B6A">
        <w:rPr>
          <w:rFonts w:ascii="Noto Sans" w:hAnsi="Noto Sans"/>
          <w:sz w:val="20"/>
          <w:szCs w:val="20"/>
        </w:rPr>
        <w:t xml:space="preserve"> </w:t>
      </w:r>
      <w:proofErr w:type="spellStart"/>
      <w:r>
        <w:rPr>
          <w:rFonts w:ascii="Noto Sans" w:hAnsi="Noto Sans"/>
          <w:sz w:val="20"/>
          <w:szCs w:val="20"/>
        </w:rPr>
        <w:t>šo</w:t>
      </w:r>
      <w:proofErr w:type="spellEnd"/>
      <w:r w:rsidRPr="00F47B6A">
        <w:rPr>
          <w:rFonts w:ascii="Noto Sans" w:hAnsi="Noto Sans"/>
          <w:sz w:val="20"/>
          <w:szCs w:val="20"/>
        </w:rPr>
        <w:t xml:space="preserve"> </w:t>
      </w:r>
      <w:proofErr w:type="spellStart"/>
      <w:r w:rsidRPr="00F47B6A">
        <w:rPr>
          <w:rFonts w:ascii="Noto Sans" w:hAnsi="Noto Sans"/>
          <w:sz w:val="20"/>
          <w:szCs w:val="20"/>
        </w:rPr>
        <w:t>dienu</w:t>
      </w:r>
      <w:proofErr w:type="spellEnd"/>
      <w:r>
        <w:rPr>
          <w:rFonts w:ascii="Noto Sans" w:hAnsi="Noto Sans"/>
          <w:sz w:val="20"/>
          <w:szCs w:val="20"/>
        </w:rPr>
        <w:t xml:space="preserve"> </w:t>
      </w:r>
      <w:proofErr w:type="spellStart"/>
      <w:r>
        <w:rPr>
          <w:rFonts w:ascii="Noto Sans" w:hAnsi="Noto Sans"/>
          <w:sz w:val="20"/>
          <w:szCs w:val="20"/>
        </w:rPr>
        <w:t>tā</w:t>
      </w:r>
      <w:proofErr w:type="spellEnd"/>
      <w:r w:rsidRPr="00F47B6A">
        <w:rPr>
          <w:rFonts w:ascii="Noto Sans" w:hAnsi="Noto Sans"/>
          <w:sz w:val="20"/>
          <w:szCs w:val="20"/>
        </w:rPr>
        <w:t xml:space="preserve">, lai </w:t>
      </w:r>
      <w:r>
        <w:rPr>
          <w:rFonts w:ascii="Noto Sans" w:hAnsi="Noto Sans"/>
          <w:sz w:val="20"/>
          <w:szCs w:val="20"/>
        </w:rPr>
        <w:t xml:space="preserve">varētu </w:t>
      </w:r>
      <w:proofErr w:type="spellStart"/>
      <w:r>
        <w:rPr>
          <w:rFonts w:ascii="Noto Sans" w:hAnsi="Noto Sans"/>
          <w:sz w:val="20"/>
          <w:szCs w:val="20"/>
        </w:rPr>
        <w:t>svinēt</w:t>
      </w:r>
      <w:proofErr w:type="spellEnd"/>
      <w:r>
        <w:rPr>
          <w:rFonts w:ascii="Noto Sans" w:hAnsi="Noto Sans"/>
          <w:sz w:val="20"/>
          <w:szCs w:val="20"/>
        </w:rPr>
        <w:t xml:space="preserve"> </w:t>
      </w:r>
      <w:proofErr w:type="spellStart"/>
      <w:r>
        <w:rPr>
          <w:rFonts w:ascii="Noto Sans" w:hAnsi="Noto Sans"/>
          <w:sz w:val="20"/>
          <w:szCs w:val="20"/>
        </w:rPr>
        <w:t>svētkus</w:t>
      </w:r>
      <w:proofErr w:type="spellEnd"/>
      <w:r>
        <w:rPr>
          <w:rFonts w:ascii="Noto Sans" w:hAnsi="Noto Sans"/>
          <w:sz w:val="20"/>
          <w:szCs w:val="20"/>
        </w:rPr>
        <w:t xml:space="preserve">, </w:t>
      </w:r>
      <w:proofErr w:type="spellStart"/>
      <w:r>
        <w:rPr>
          <w:rFonts w:ascii="Noto Sans" w:hAnsi="Noto Sans"/>
          <w:sz w:val="20"/>
          <w:szCs w:val="20"/>
        </w:rPr>
        <w:t>pasakoties</w:t>
      </w:r>
      <w:proofErr w:type="spellEnd"/>
      <w:r>
        <w:rPr>
          <w:rFonts w:ascii="Noto Sans" w:hAnsi="Noto Sans"/>
          <w:sz w:val="20"/>
          <w:szCs w:val="20"/>
        </w:rPr>
        <w:t xml:space="preserve"> par</w:t>
      </w:r>
      <w:r w:rsidRPr="00F47B6A">
        <w:rPr>
          <w:rFonts w:ascii="Noto Sans" w:hAnsi="Noto Sans"/>
          <w:sz w:val="20"/>
          <w:szCs w:val="20"/>
        </w:rPr>
        <w:t xml:space="preserve"> </w:t>
      </w:r>
      <w:proofErr w:type="spellStart"/>
      <w:r w:rsidRPr="00F47B6A">
        <w:rPr>
          <w:rFonts w:ascii="Noto Sans" w:hAnsi="Noto Sans"/>
          <w:sz w:val="20"/>
          <w:szCs w:val="20"/>
        </w:rPr>
        <w:t>Dieva</w:t>
      </w:r>
      <w:proofErr w:type="spellEnd"/>
      <w:r w:rsidRPr="00F47B6A">
        <w:rPr>
          <w:rFonts w:ascii="Noto Sans" w:hAnsi="Noto Sans"/>
          <w:sz w:val="20"/>
          <w:szCs w:val="20"/>
        </w:rPr>
        <w:t xml:space="preserve"> </w:t>
      </w:r>
      <w:proofErr w:type="spellStart"/>
      <w:r w:rsidRPr="00F47B6A">
        <w:rPr>
          <w:rFonts w:ascii="Noto Sans" w:hAnsi="Noto Sans"/>
          <w:sz w:val="20"/>
          <w:szCs w:val="20"/>
        </w:rPr>
        <w:t>labestību</w:t>
      </w:r>
      <w:proofErr w:type="spellEnd"/>
      <w:r w:rsidRPr="00F47B6A">
        <w:rPr>
          <w:rFonts w:ascii="Noto Sans" w:hAnsi="Noto Sans"/>
          <w:sz w:val="20"/>
          <w:szCs w:val="20"/>
        </w:rPr>
        <w:t xml:space="preserve"> un </w:t>
      </w:r>
      <w:proofErr w:type="spellStart"/>
      <w:r>
        <w:rPr>
          <w:rFonts w:ascii="Noto Sans" w:hAnsi="Noto Sans"/>
          <w:sz w:val="20"/>
          <w:szCs w:val="20"/>
        </w:rPr>
        <w:t>Viņa</w:t>
      </w:r>
      <w:proofErr w:type="spellEnd"/>
      <w:r>
        <w:rPr>
          <w:rFonts w:ascii="Noto Sans" w:hAnsi="Noto Sans"/>
          <w:sz w:val="20"/>
          <w:szCs w:val="20"/>
        </w:rPr>
        <w:t xml:space="preserve"> </w:t>
      </w:r>
      <w:proofErr w:type="spellStart"/>
      <w:r w:rsidRPr="00F47B6A">
        <w:rPr>
          <w:rFonts w:ascii="Noto Sans" w:hAnsi="Noto Sans"/>
          <w:sz w:val="20"/>
          <w:szCs w:val="20"/>
        </w:rPr>
        <w:t>vareno</w:t>
      </w:r>
      <w:proofErr w:type="spellEnd"/>
      <w:r w:rsidRPr="00F47B6A">
        <w:rPr>
          <w:rFonts w:ascii="Noto Sans" w:hAnsi="Noto Sans"/>
          <w:sz w:val="20"/>
          <w:szCs w:val="20"/>
        </w:rPr>
        <w:t xml:space="preserve"> </w:t>
      </w:r>
      <w:proofErr w:type="spellStart"/>
      <w:r w:rsidRPr="00F47B6A">
        <w:rPr>
          <w:rFonts w:ascii="Noto Sans" w:hAnsi="Noto Sans"/>
          <w:sz w:val="20"/>
          <w:szCs w:val="20"/>
        </w:rPr>
        <w:t>spēku</w:t>
      </w:r>
      <w:proofErr w:type="spellEnd"/>
      <w:r w:rsidRPr="00F47B6A">
        <w:rPr>
          <w:rFonts w:ascii="Noto Sans" w:hAnsi="Noto Sans"/>
          <w:sz w:val="20"/>
          <w:szCs w:val="20"/>
        </w:rPr>
        <w:t xml:space="preserve">. </w:t>
      </w:r>
      <w:proofErr w:type="spellStart"/>
      <w:r>
        <w:rPr>
          <w:rFonts w:ascii="Noto Sans" w:hAnsi="Noto Sans"/>
          <w:sz w:val="20"/>
          <w:szCs w:val="20"/>
        </w:rPr>
        <w:t>Pārdomājiet</w:t>
      </w:r>
      <w:proofErr w:type="spellEnd"/>
      <w:r w:rsidRPr="00F47B6A">
        <w:rPr>
          <w:rFonts w:ascii="Noto Sans" w:hAnsi="Noto Sans"/>
          <w:sz w:val="20"/>
          <w:szCs w:val="20"/>
        </w:rPr>
        <w:t xml:space="preserve">, </w:t>
      </w:r>
      <w:proofErr w:type="spellStart"/>
      <w:r w:rsidRPr="00F47B6A">
        <w:rPr>
          <w:rFonts w:ascii="Noto Sans" w:hAnsi="Noto Sans"/>
          <w:sz w:val="20"/>
          <w:szCs w:val="20"/>
        </w:rPr>
        <w:t>kā</w:t>
      </w:r>
      <w:proofErr w:type="spellEnd"/>
      <w:r w:rsidRPr="00F47B6A">
        <w:rPr>
          <w:rFonts w:ascii="Noto Sans" w:hAnsi="Noto Sans"/>
          <w:sz w:val="20"/>
          <w:szCs w:val="20"/>
        </w:rPr>
        <w:t xml:space="preserve"> jūs </w:t>
      </w:r>
      <w:proofErr w:type="spellStart"/>
      <w:r>
        <w:rPr>
          <w:rFonts w:ascii="Noto Sans" w:hAnsi="Noto Sans"/>
          <w:sz w:val="20"/>
          <w:szCs w:val="20"/>
        </w:rPr>
        <w:t>piedzīvojāt</w:t>
      </w:r>
      <w:proofErr w:type="spellEnd"/>
      <w:r w:rsidRPr="00F47B6A">
        <w:rPr>
          <w:rFonts w:ascii="Noto Sans" w:hAnsi="Noto Sans"/>
          <w:sz w:val="20"/>
          <w:szCs w:val="20"/>
        </w:rPr>
        <w:t xml:space="preserve"> Svētā Gara </w:t>
      </w:r>
      <w:proofErr w:type="spellStart"/>
      <w:r>
        <w:rPr>
          <w:rFonts w:ascii="Noto Sans" w:hAnsi="Noto Sans"/>
          <w:sz w:val="20"/>
          <w:szCs w:val="20"/>
        </w:rPr>
        <w:t>izliešanos</w:t>
      </w:r>
      <w:proofErr w:type="spellEnd"/>
      <w:r w:rsidRPr="00F47B6A">
        <w:rPr>
          <w:rFonts w:ascii="Noto Sans" w:hAnsi="Noto Sans"/>
          <w:sz w:val="20"/>
          <w:szCs w:val="20"/>
        </w:rPr>
        <w:t xml:space="preserve"> </w:t>
      </w:r>
      <w:proofErr w:type="spellStart"/>
      <w:r w:rsidRPr="00F47B6A">
        <w:rPr>
          <w:rFonts w:ascii="Noto Sans" w:hAnsi="Noto Sans"/>
          <w:sz w:val="20"/>
          <w:szCs w:val="20"/>
        </w:rPr>
        <w:t>pēdējo</w:t>
      </w:r>
      <w:proofErr w:type="spellEnd"/>
      <w:r w:rsidRPr="00F47B6A">
        <w:rPr>
          <w:rFonts w:ascii="Noto Sans" w:hAnsi="Noto Sans"/>
          <w:sz w:val="20"/>
          <w:szCs w:val="20"/>
        </w:rPr>
        <w:t xml:space="preserve"> </w:t>
      </w:r>
      <w:proofErr w:type="spellStart"/>
      <w:r w:rsidRPr="00F47B6A">
        <w:rPr>
          <w:rFonts w:ascii="Noto Sans" w:hAnsi="Noto Sans"/>
          <w:sz w:val="20"/>
          <w:szCs w:val="20"/>
        </w:rPr>
        <w:t>desmit</w:t>
      </w:r>
      <w:proofErr w:type="spellEnd"/>
      <w:r w:rsidRPr="00F47B6A">
        <w:rPr>
          <w:rFonts w:ascii="Noto Sans" w:hAnsi="Noto Sans"/>
          <w:sz w:val="20"/>
          <w:szCs w:val="20"/>
        </w:rPr>
        <w:t xml:space="preserve"> </w:t>
      </w:r>
      <w:proofErr w:type="spellStart"/>
      <w:r w:rsidRPr="00F47B6A">
        <w:rPr>
          <w:rFonts w:ascii="Noto Sans" w:hAnsi="Noto Sans"/>
          <w:sz w:val="20"/>
          <w:szCs w:val="20"/>
        </w:rPr>
        <w:t>dienu</w:t>
      </w:r>
      <w:proofErr w:type="spellEnd"/>
      <w:r w:rsidRPr="00F47B6A">
        <w:rPr>
          <w:rFonts w:ascii="Noto Sans" w:hAnsi="Noto Sans"/>
          <w:sz w:val="20"/>
          <w:szCs w:val="20"/>
        </w:rPr>
        <w:t xml:space="preserve"> laikā. </w:t>
      </w:r>
      <w:proofErr w:type="spellStart"/>
      <w:r w:rsidRPr="00F47B6A">
        <w:rPr>
          <w:rFonts w:ascii="Noto Sans" w:hAnsi="Noto Sans"/>
          <w:sz w:val="20"/>
          <w:szCs w:val="20"/>
        </w:rPr>
        <w:t>Šis</w:t>
      </w:r>
      <w:proofErr w:type="spellEnd"/>
      <w:r w:rsidRPr="00F47B6A">
        <w:rPr>
          <w:rFonts w:ascii="Noto Sans" w:hAnsi="Noto Sans"/>
          <w:sz w:val="20"/>
          <w:szCs w:val="20"/>
        </w:rPr>
        <w:t xml:space="preserve"> </w:t>
      </w:r>
      <w:proofErr w:type="spellStart"/>
      <w:r w:rsidRPr="00F47B6A">
        <w:rPr>
          <w:rFonts w:ascii="Noto Sans" w:hAnsi="Noto Sans"/>
          <w:sz w:val="20"/>
          <w:szCs w:val="20"/>
        </w:rPr>
        <w:t>sabats</w:t>
      </w:r>
      <w:proofErr w:type="spellEnd"/>
      <w:r w:rsidRPr="00F47B6A">
        <w:rPr>
          <w:rFonts w:ascii="Noto Sans" w:hAnsi="Noto Sans"/>
          <w:sz w:val="20"/>
          <w:szCs w:val="20"/>
        </w:rPr>
        <w:t xml:space="preserve"> </w:t>
      </w:r>
      <w:proofErr w:type="spellStart"/>
      <w:r w:rsidRPr="00F47B6A">
        <w:rPr>
          <w:rFonts w:ascii="Noto Sans" w:hAnsi="Noto Sans"/>
          <w:sz w:val="20"/>
          <w:szCs w:val="20"/>
        </w:rPr>
        <w:t>ir</w:t>
      </w:r>
      <w:proofErr w:type="spellEnd"/>
      <w:r w:rsidRPr="00F47B6A">
        <w:rPr>
          <w:rFonts w:ascii="Noto Sans" w:hAnsi="Noto Sans"/>
          <w:sz w:val="20"/>
          <w:szCs w:val="20"/>
        </w:rPr>
        <w:t xml:space="preserve"> iespēja </w:t>
      </w:r>
      <w:proofErr w:type="spellStart"/>
      <w:r w:rsidRPr="00F47B6A">
        <w:rPr>
          <w:rFonts w:ascii="Noto Sans" w:hAnsi="Noto Sans"/>
          <w:sz w:val="20"/>
          <w:szCs w:val="20"/>
        </w:rPr>
        <w:t>priecāties</w:t>
      </w:r>
      <w:proofErr w:type="spellEnd"/>
      <w:r w:rsidRPr="00F47B6A">
        <w:rPr>
          <w:rFonts w:ascii="Noto Sans" w:hAnsi="Noto Sans"/>
          <w:sz w:val="20"/>
          <w:szCs w:val="20"/>
        </w:rPr>
        <w:t xml:space="preserve"> par to, ko </w:t>
      </w:r>
      <w:proofErr w:type="spellStart"/>
      <w:r w:rsidRPr="00F47B6A">
        <w:rPr>
          <w:rFonts w:ascii="Noto Sans" w:hAnsi="Noto Sans"/>
          <w:sz w:val="20"/>
          <w:szCs w:val="20"/>
        </w:rPr>
        <w:t>Viņš</w:t>
      </w:r>
      <w:proofErr w:type="spellEnd"/>
      <w:r w:rsidRPr="00F47B6A">
        <w:rPr>
          <w:rFonts w:ascii="Noto Sans" w:hAnsi="Noto Sans"/>
          <w:sz w:val="20"/>
          <w:szCs w:val="20"/>
        </w:rPr>
        <w:t xml:space="preserve"> </w:t>
      </w:r>
      <w:proofErr w:type="spellStart"/>
      <w:r w:rsidRPr="00F47B6A">
        <w:rPr>
          <w:rFonts w:ascii="Noto Sans" w:hAnsi="Noto Sans"/>
          <w:sz w:val="20"/>
          <w:szCs w:val="20"/>
        </w:rPr>
        <w:t>ir</w:t>
      </w:r>
      <w:proofErr w:type="spellEnd"/>
      <w:r w:rsidRPr="00F47B6A">
        <w:rPr>
          <w:rFonts w:ascii="Noto Sans" w:hAnsi="Noto Sans"/>
          <w:sz w:val="20"/>
          <w:szCs w:val="20"/>
        </w:rPr>
        <w:t xml:space="preserve"> </w:t>
      </w:r>
      <w:proofErr w:type="spellStart"/>
      <w:r w:rsidRPr="00F47B6A">
        <w:rPr>
          <w:rFonts w:ascii="Noto Sans" w:hAnsi="Noto Sans"/>
          <w:sz w:val="20"/>
          <w:szCs w:val="20"/>
        </w:rPr>
        <w:t>paveicis</w:t>
      </w:r>
      <w:proofErr w:type="spellEnd"/>
      <w:r w:rsidRPr="00F47B6A">
        <w:rPr>
          <w:rFonts w:ascii="Noto Sans" w:hAnsi="Noto Sans"/>
          <w:sz w:val="20"/>
          <w:szCs w:val="20"/>
        </w:rPr>
        <w:t xml:space="preserve">, </w:t>
      </w:r>
      <w:proofErr w:type="spellStart"/>
      <w:r w:rsidRPr="00F47B6A">
        <w:rPr>
          <w:rFonts w:ascii="Noto Sans" w:hAnsi="Noto Sans"/>
          <w:sz w:val="20"/>
          <w:szCs w:val="20"/>
        </w:rPr>
        <w:t>dara</w:t>
      </w:r>
      <w:proofErr w:type="spellEnd"/>
      <w:r w:rsidRPr="00F47B6A">
        <w:rPr>
          <w:rFonts w:ascii="Noto Sans" w:hAnsi="Noto Sans"/>
          <w:sz w:val="20"/>
          <w:szCs w:val="20"/>
        </w:rPr>
        <w:t xml:space="preserve"> un </w:t>
      </w:r>
      <w:proofErr w:type="spellStart"/>
      <w:r w:rsidRPr="00F47B6A">
        <w:rPr>
          <w:rFonts w:ascii="Noto Sans" w:hAnsi="Noto Sans"/>
          <w:sz w:val="20"/>
          <w:szCs w:val="20"/>
        </w:rPr>
        <w:t>darīs</w:t>
      </w:r>
      <w:proofErr w:type="spellEnd"/>
      <w:r w:rsidRPr="00F47B6A">
        <w:rPr>
          <w:rFonts w:ascii="Noto Sans" w:hAnsi="Noto Sans"/>
          <w:sz w:val="20"/>
          <w:szCs w:val="20"/>
        </w:rPr>
        <w:t>.</w:t>
      </w:r>
    </w:p>
    <w:p w14:paraId="7523F84A" w14:textId="77777777" w:rsidR="00F47B6A" w:rsidRPr="00F47B6A" w:rsidRDefault="00F47B6A" w:rsidP="00F47B6A">
      <w:pPr>
        <w:jc w:val="both"/>
        <w:rPr>
          <w:rFonts w:ascii="Noto Sans" w:hAnsi="Noto Sans"/>
          <w:sz w:val="20"/>
          <w:szCs w:val="20"/>
        </w:rPr>
      </w:pPr>
    </w:p>
    <w:p w14:paraId="2F4B7E9D" w14:textId="4D06084E" w:rsidR="00F47B6A" w:rsidRPr="00F47B6A" w:rsidRDefault="00F47B6A" w:rsidP="00F47B6A">
      <w:pPr>
        <w:jc w:val="both"/>
        <w:rPr>
          <w:rFonts w:ascii="Noto Sans" w:hAnsi="Noto Sans"/>
          <w:sz w:val="20"/>
          <w:szCs w:val="20"/>
        </w:rPr>
      </w:pPr>
      <w:proofErr w:type="spellStart"/>
      <w:r w:rsidRPr="00F47B6A">
        <w:rPr>
          <w:rFonts w:ascii="Noto Sans" w:hAnsi="Noto Sans"/>
          <w:sz w:val="20"/>
          <w:szCs w:val="20"/>
        </w:rPr>
        <w:t>Katras</w:t>
      </w:r>
      <w:proofErr w:type="spellEnd"/>
      <w:r w:rsidRPr="00F47B6A">
        <w:rPr>
          <w:rFonts w:ascii="Noto Sans" w:hAnsi="Noto Sans"/>
          <w:sz w:val="20"/>
          <w:szCs w:val="20"/>
        </w:rPr>
        <w:t xml:space="preserve"> </w:t>
      </w:r>
      <w:proofErr w:type="spellStart"/>
      <w:r w:rsidRPr="00F47B6A">
        <w:rPr>
          <w:rFonts w:ascii="Noto Sans" w:hAnsi="Noto Sans"/>
          <w:sz w:val="20"/>
          <w:szCs w:val="20"/>
        </w:rPr>
        <w:t>draudzes</w:t>
      </w:r>
      <w:proofErr w:type="spellEnd"/>
      <w:r w:rsidRPr="00F47B6A">
        <w:rPr>
          <w:rFonts w:ascii="Noto Sans" w:hAnsi="Noto Sans"/>
          <w:sz w:val="20"/>
          <w:szCs w:val="20"/>
        </w:rPr>
        <w:t xml:space="preserve"> vajadzības </w:t>
      </w:r>
      <w:proofErr w:type="spellStart"/>
      <w:r w:rsidRPr="00F47B6A">
        <w:rPr>
          <w:rFonts w:ascii="Noto Sans" w:hAnsi="Noto Sans"/>
          <w:sz w:val="20"/>
          <w:szCs w:val="20"/>
        </w:rPr>
        <w:t>ir</w:t>
      </w:r>
      <w:proofErr w:type="spellEnd"/>
      <w:r w:rsidRPr="00F47B6A">
        <w:rPr>
          <w:rFonts w:ascii="Noto Sans" w:hAnsi="Noto Sans"/>
          <w:sz w:val="20"/>
          <w:szCs w:val="20"/>
        </w:rPr>
        <w:t xml:space="preserve"> </w:t>
      </w:r>
      <w:proofErr w:type="spellStart"/>
      <w:r w:rsidRPr="00F47B6A">
        <w:rPr>
          <w:rFonts w:ascii="Noto Sans" w:hAnsi="Noto Sans"/>
          <w:sz w:val="20"/>
          <w:szCs w:val="20"/>
        </w:rPr>
        <w:t>unikālas</w:t>
      </w:r>
      <w:proofErr w:type="spellEnd"/>
      <w:r w:rsidRPr="00F47B6A">
        <w:rPr>
          <w:rFonts w:ascii="Noto Sans" w:hAnsi="Noto Sans"/>
          <w:sz w:val="20"/>
          <w:szCs w:val="20"/>
        </w:rPr>
        <w:t xml:space="preserve">, </w:t>
      </w:r>
      <w:proofErr w:type="spellStart"/>
      <w:r w:rsidRPr="00F47B6A">
        <w:rPr>
          <w:rFonts w:ascii="Noto Sans" w:hAnsi="Noto Sans"/>
          <w:sz w:val="20"/>
          <w:szCs w:val="20"/>
        </w:rPr>
        <w:t>tāpēc</w:t>
      </w:r>
      <w:proofErr w:type="spellEnd"/>
      <w:r w:rsidRPr="00F47B6A">
        <w:rPr>
          <w:rFonts w:ascii="Noto Sans" w:hAnsi="Noto Sans"/>
          <w:sz w:val="20"/>
          <w:szCs w:val="20"/>
        </w:rPr>
        <w:t xml:space="preserve">, </w:t>
      </w:r>
      <w:proofErr w:type="spellStart"/>
      <w:r w:rsidRPr="00F47B6A">
        <w:rPr>
          <w:rFonts w:ascii="Noto Sans" w:hAnsi="Noto Sans"/>
          <w:sz w:val="20"/>
          <w:szCs w:val="20"/>
        </w:rPr>
        <w:t>lūdzu</w:t>
      </w:r>
      <w:proofErr w:type="spellEnd"/>
      <w:r w:rsidRPr="00F47B6A">
        <w:rPr>
          <w:rFonts w:ascii="Noto Sans" w:hAnsi="Noto Sans"/>
          <w:sz w:val="20"/>
          <w:szCs w:val="20"/>
        </w:rPr>
        <w:t xml:space="preserve">, </w:t>
      </w:r>
      <w:proofErr w:type="spellStart"/>
      <w:r w:rsidRPr="00F47B6A">
        <w:rPr>
          <w:rFonts w:ascii="Noto Sans" w:hAnsi="Noto Sans"/>
          <w:sz w:val="20"/>
          <w:szCs w:val="20"/>
        </w:rPr>
        <w:t>sadarbojieties</w:t>
      </w:r>
      <w:proofErr w:type="spellEnd"/>
      <w:r w:rsidRPr="00F47B6A">
        <w:rPr>
          <w:rFonts w:ascii="Noto Sans" w:hAnsi="Noto Sans"/>
          <w:sz w:val="20"/>
          <w:szCs w:val="20"/>
        </w:rPr>
        <w:t xml:space="preserve"> ar </w:t>
      </w:r>
      <w:proofErr w:type="spellStart"/>
      <w:r w:rsidRPr="00F47B6A">
        <w:rPr>
          <w:rFonts w:ascii="Noto Sans" w:hAnsi="Noto Sans"/>
          <w:sz w:val="20"/>
          <w:szCs w:val="20"/>
        </w:rPr>
        <w:t>vietējiem</w:t>
      </w:r>
      <w:proofErr w:type="spellEnd"/>
      <w:r w:rsidRPr="00F47B6A">
        <w:rPr>
          <w:rFonts w:ascii="Noto Sans" w:hAnsi="Noto Sans"/>
          <w:sz w:val="20"/>
          <w:szCs w:val="20"/>
        </w:rPr>
        <w:t xml:space="preserve"> </w:t>
      </w:r>
      <w:proofErr w:type="spellStart"/>
      <w:r w:rsidRPr="00F47B6A">
        <w:rPr>
          <w:rFonts w:ascii="Noto Sans" w:hAnsi="Noto Sans"/>
          <w:sz w:val="20"/>
          <w:szCs w:val="20"/>
        </w:rPr>
        <w:t>vadītājiem</w:t>
      </w:r>
      <w:proofErr w:type="spellEnd"/>
      <w:r w:rsidRPr="00F47B6A">
        <w:rPr>
          <w:rFonts w:ascii="Noto Sans" w:hAnsi="Noto Sans"/>
          <w:sz w:val="20"/>
          <w:szCs w:val="20"/>
        </w:rPr>
        <w:t xml:space="preserve">, lai </w:t>
      </w:r>
      <w:proofErr w:type="spellStart"/>
      <w:r w:rsidRPr="00F47B6A">
        <w:rPr>
          <w:rFonts w:ascii="Noto Sans" w:hAnsi="Noto Sans"/>
          <w:sz w:val="20"/>
          <w:szCs w:val="20"/>
        </w:rPr>
        <w:t>izstrādātu</w:t>
      </w:r>
      <w:proofErr w:type="spellEnd"/>
      <w:r w:rsidRPr="00F47B6A">
        <w:rPr>
          <w:rFonts w:ascii="Noto Sans" w:hAnsi="Noto Sans"/>
          <w:sz w:val="20"/>
          <w:szCs w:val="20"/>
        </w:rPr>
        <w:t xml:space="preserve"> </w:t>
      </w:r>
      <w:proofErr w:type="spellStart"/>
      <w:r w:rsidRPr="00F47B6A">
        <w:rPr>
          <w:rFonts w:ascii="Noto Sans" w:hAnsi="Noto Sans"/>
          <w:sz w:val="20"/>
          <w:szCs w:val="20"/>
        </w:rPr>
        <w:t>konkrētu</w:t>
      </w:r>
      <w:proofErr w:type="spellEnd"/>
      <w:r w:rsidRPr="00F47B6A">
        <w:rPr>
          <w:rFonts w:ascii="Noto Sans" w:hAnsi="Noto Sans"/>
          <w:sz w:val="20"/>
          <w:szCs w:val="20"/>
        </w:rPr>
        <w:t xml:space="preserve"> </w:t>
      </w:r>
      <w:proofErr w:type="spellStart"/>
      <w:r w:rsidRPr="00F47B6A">
        <w:rPr>
          <w:rFonts w:ascii="Noto Sans" w:hAnsi="Noto Sans"/>
          <w:sz w:val="20"/>
          <w:szCs w:val="20"/>
        </w:rPr>
        <w:t>savas</w:t>
      </w:r>
      <w:proofErr w:type="spellEnd"/>
      <w:r w:rsidRPr="00F47B6A">
        <w:rPr>
          <w:rFonts w:ascii="Noto Sans" w:hAnsi="Noto Sans"/>
          <w:sz w:val="20"/>
          <w:szCs w:val="20"/>
        </w:rPr>
        <w:t xml:space="preserve"> </w:t>
      </w:r>
      <w:proofErr w:type="spellStart"/>
      <w:r w:rsidRPr="00F47B6A">
        <w:rPr>
          <w:rFonts w:ascii="Noto Sans" w:hAnsi="Noto Sans"/>
          <w:sz w:val="20"/>
          <w:szCs w:val="20"/>
        </w:rPr>
        <w:t>draudzes</w:t>
      </w:r>
      <w:proofErr w:type="spellEnd"/>
      <w:r w:rsidRPr="00F47B6A">
        <w:rPr>
          <w:rFonts w:ascii="Noto Sans" w:hAnsi="Noto Sans"/>
          <w:sz w:val="20"/>
          <w:szCs w:val="20"/>
        </w:rPr>
        <w:t xml:space="preserve"> </w:t>
      </w:r>
      <w:proofErr w:type="spellStart"/>
      <w:r w:rsidRPr="00F47B6A">
        <w:rPr>
          <w:rFonts w:ascii="Noto Sans" w:hAnsi="Noto Sans"/>
          <w:sz w:val="20"/>
          <w:szCs w:val="20"/>
        </w:rPr>
        <w:t>plānu</w:t>
      </w:r>
      <w:proofErr w:type="spellEnd"/>
      <w:r w:rsidRPr="00F47B6A">
        <w:rPr>
          <w:rFonts w:ascii="Noto Sans" w:hAnsi="Noto Sans"/>
          <w:sz w:val="20"/>
          <w:szCs w:val="20"/>
        </w:rPr>
        <w:t xml:space="preserve">. </w:t>
      </w:r>
      <w:proofErr w:type="spellStart"/>
      <w:r w:rsidRPr="00F47B6A">
        <w:rPr>
          <w:rFonts w:ascii="Noto Sans" w:hAnsi="Noto Sans"/>
          <w:sz w:val="20"/>
          <w:szCs w:val="20"/>
        </w:rPr>
        <w:t>Šeit</w:t>
      </w:r>
      <w:proofErr w:type="spellEnd"/>
      <w:r w:rsidRPr="00F47B6A">
        <w:rPr>
          <w:rFonts w:ascii="Noto Sans" w:hAnsi="Noto Sans"/>
          <w:sz w:val="20"/>
          <w:szCs w:val="20"/>
        </w:rPr>
        <w:t xml:space="preserve"> </w:t>
      </w:r>
      <w:proofErr w:type="spellStart"/>
      <w:r w:rsidRPr="00F47B6A">
        <w:rPr>
          <w:rFonts w:ascii="Noto Sans" w:hAnsi="Noto Sans"/>
          <w:sz w:val="20"/>
          <w:szCs w:val="20"/>
        </w:rPr>
        <w:t>ir</w:t>
      </w:r>
      <w:proofErr w:type="spellEnd"/>
      <w:r w:rsidRPr="00F47B6A">
        <w:rPr>
          <w:rFonts w:ascii="Noto Sans" w:hAnsi="Noto Sans"/>
          <w:sz w:val="20"/>
          <w:szCs w:val="20"/>
        </w:rPr>
        <w:t xml:space="preserve"> </w:t>
      </w:r>
      <w:proofErr w:type="spellStart"/>
      <w:r w:rsidRPr="00F47B6A">
        <w:rPr>
          <w:rFonts w:ascii="Noto Sans" w:hAnsi="Noto Sans"/>
          <w:sz w:val="20"/>
          <w:szCs w:val="20"/>
        </w:rPr>
        <w:t>daži</w:t>
      </w:r>
      <w:proofErr w:type="spellEnd"/>
      <w:r w:rsidRPr="00F47B6A">
        <w:rPr>
          <w:rFonts w:ascii="Noto Sans" w:hAnsi="Noto Sans"/>
          <w:sz w:val="20"/>
          <w:szCs w:val="20"/>
        </w:rPr>
        <w:t xml:space="preserve"> </w:t>
      </w:r>
      <w:proofErr w:type="spellStart"/>
      <w:r w:rsidRPr="00F47B6A">
        <w:rPr>
          <w:rFonts w:ascii="Noto Sans" w:hAnsi="Noto Sans"/>
          <w:sz w:val="20"/>
          <w:szCs w:val="20"/>
        </w:rPr>
        <w:t>iespējamie</w:t>
      </w:r>
      <w:proofErr w:type="spellEnd"/>
      <w:r w:rsidRPr="00F47B6A">
        <w:rPr>
          <w:rFonts w:ascii="Noto Sans" w:hAnsi="Noto Sans"/>
          <w:sz w:val="20"/>
          <w:szCs w:val="20"/>
        </w:rPr>
        <w:t xml:space="preserve"> </w:t>
      </w:r>
      <w:proofErr w:type="spellStart"/>
      <w:r>
        <w:rPr>
          <w:rFonts w:ascii="Noto Sans" w:hAnsi="Noto Sans"/>
          <w:sz w:val="20"/>
          <w:szCs w:val="20"/>
        </w:rPr>
        <w:t>priekšlikumi</w:t>
      </w:r>
      <w:proofErr w:type="spellEnd"/>
      <w:r>
        <w:rPr>
          <w:rFonts w:ascii="Noto Sans" w:hAnsi="Noto Sans"/>
          <w:sz w:val="20"/>
          <w:szCs w:val="20"/>
        </w:rPr>
        <w:t xml:space="preserve">, </w:t>
      </w:r>
      <w:proofErr w:type="spellStart"/>
      <w:r>
        <w:rPr>
          <w:rFonts w:ascii="Noto Sans" w:hAnsi="Noto Sans"/>
          <w:sz w:val="20"/>
          <w:szCs w:val="20"/>
        </w:rPr>
        <w:t>kurus</w:t>
      </w:r>
      <w:proofErr w:type="spellEnd"/>
      <w:r>
        <w:rPr>
          <w:rFonts w:ascii="Noto Sans" w:hAnsi="Noto Sans"/>
          <w:sz w:val="20"/>
          <w:szCs w:val="20"/>
        </w:rPr>
        <w:t xml:space="preserve"> iekļaut </w:t>
      </w:r>
      <w:proofErr w:type="spellStart"/>
      <w:r>
        <w:rPr>
          <w:rFonts w:ascii="Noto Sans" w:hAnsi="Noto Sans"/>
          <w:sz w:val="20"/>
          <w:szCs w:val="20"/>
        </w:rPr>
        <w:t>noslēdzošajā</w:t>
      </w:r>
      <w:proofErr w:type="spellEnd"/>
      <w:r>
        <w:rPr>
          <w:rFonts w:ascii="Noto Sans" w:hAnsi="Noto Sans"/>
          <w:sz w:val="20"/>
          <w:szCs w:val="20"/>
        </w:rPr>
        <w:t xml:space="preserve"> </w:t>
      </w:r>
      <w:proofErr w:type="spellStart"/>
      <w:r>
        <w:rPr>
          <w:rFonts w:ascii="Noto Sans" w:hAnsi="Noto Sans"/>
          <w:sz w:val="20"/>
          <w:szCs w:val="20"/>
        </w:rPr>
        <w:t>sabata</w:t>
      </w:r>
      <w:proofErr w:type="spellEnd"/>
      <w:r>
        <w:rPr>
          <w:rFonts w:ascii="Noto Sans" w:hAnsi="Noto Sans"/>
          <w:sz w:val="20"/>
          <w:szCs w:val="20"/>
        </w:rPr>
        <w:t xml:space="preserve"> </w:t>
      </w:r>
      <w:proofErr w:type="spellStart"/>
      <w:r>
        <w:rPr>
          <w:rFonts w:ascii="Noto Sans" w:hAnsi="Noto Sans"/>
          <w:sz w:val="20"/>
          <w:szCs w:val="20"/>
        </w:rPr>
        <w:t>dievkalpojumā</w:t>
      </w:r>
      <w:proofErr w:type="spellEnd"/>
      <w:r>
        <w:rPr>
          <w:rFonts w:ascii="Noto Sans" w:hAnsi="Noto Sans"/>
          <w:sz w:val="20"/>
          <w:szCs w:val="20"/>
        </w:rPr>
        <w:t>.</w:t>
      </w:r>
    </w:p>
    <w:p w14:paraId="7DFBCE85" w14:textId="00E3534B" w:rsidR="00F47B6A" w:rsidRPr="00F47B6A" w:rsidRDefault="00F47B6A" w:rsidP="00F47B6A">
      <w:pPr>
        <w:pStyle w:val="Heading3"/>
        <w:spacing w:before="240" w:after="120"/>
      </w:pPr>
      <w:proofErr w:type="spellStart"/>
      <w:r>
        <w:t>Ieteicamā</w:t>
      </w:r>
      <w:proofErr w:type="spellEnd"/>
      <w:r>
        <w:t xml:space="preserve"> </w:t>
      </w:r>
      <w:proofErr w:type="spellStart"/>
      <w:r>
        <w:t>dievkalpojuma</w:t>
      </w:r>
      <w:proofErr w:type="spellEnd"/>
      <w:r>
        <w:t xml:space="preserve"> </w:t>
      </w:r>
      <w:proofErr w:type="spellStart"/>
      <w:r>
        <w:t>kārtība</w:t>
      </w:r>
      <w:proofErr w:type="spellEnd"/>
    </w:p>
    <w:p w14:paraId="46BC0F92" w14:textId="4AAD72D2" w:rsidR="007C6937" w:rsidRPr="00B43FC9" w:rsidRDefault="007C6937" w:rsidP="007C6937">
      <w:pPr>
        <w:rPr>
          <w:rFonts w:ascii="Noto Sans" w:hAnsi="Noto Sans"/>
          <w:sz w:val="20"/>
          <w:szCs w:val="20"/>
        </w:rPr>
      </w:pPr>
      <w:r w:rsidRPr="00B43FC9">
        <w:rPr>
          <w:rFonts w:ascii="Noto Sans" w:hAnsi="Noto Sans"/>
          <w:sz w:val="20"/>
          <w:szCs w:val="20"/>
        </w:rPr>
        <w:t>10:30</w:t>
      </w:r>
      <w:r w:rsidRPr="00B43FC9">
        <w:rPr>
          <w:rFonts w:ascii="Noto Sans" w:hAnsi="Noto Sans"/>
          <w:sz w:val="20"/>
          <w:szCs w:val="20"/>
        </w:rPr>
        <w:tab/>
      </w:r>
      <w:proofErr w:type="spellStart"/>
      <w:r w:rsidR="000321CA">
        <w:rPr>
          <w:rFonts w:ascii="Noto Sans" w:hAnsi="Noto Sans"/>
          <w:sz w:val="20"/>
          <w:szCs w:val="20"/>
        </w:rPr>
        <w:t>Ievada</w:t>
      </w:r>
      <w:proofErr w:type="spellEnd"/>
      <w:r w:rsidR="000321CA">
        <w:rPr>
          <w:rFonts w:ascii="Noto Sans" w:hAnsi="Noto Sans"/>
          <w:sz w:val="20"/>
          <w:szCs w:val="20"/>
        </w:rPr>
        <w:t xml:space="preserve"> </w:t>
      </w:r>
      <w:proofErr w:type="spellStart"/>
      <w:r w:rsidR="000321CA">
        <w:rPr>
          <w:rFonts w:ascii="Noto Sans" w:hAnsi="Noto Sans"/>
          <w:sz w:val="20"/>
          <w:szCs w:val="20"/>
        </w:rPr>
        <w:t>dziesmas</w:t>
      </w:r>
      <w:proofErr w:type="spellEnd"/>
    </w:p>
    <w:p w14:paraId="37AE40FC" w14:textId="38D2E291" w:rsidR="007C6937" w:rsidRPr="00B43FC9" w:rsidRDefault="007C6937" w:rsidP="007C6937">
      <w:pPr>
        <w:rPr>
          <w:rFonts w:ascii="Noto Sans" w:hAnsi="Noto Sans"/>
          <w:sz w:val="20"/>
          <w:szCs w:val="20"/>
        </w:rPr>
      </w:pPr>
      <w:r w:rsidRPr="00B43FC9">
        <w:rPr>
          <w:rFonts w:ascii="Noto Sans" w:hAnsi="Noto Sans"/>
          <w:sz w:val="20"/>
          <w:szCs w:val="20"/>
        </w:rPr>
        <w:t>10:45</w:t>
      </w:r>
      <w:r w:rsidRPr="00B43FC9">
        <w:rPr>
          <w:rFonts w:ascii="Noto Sans" w:hAnsi="Noto Sans"/>
          <w:sz w:val="20"/>
          <w:szCs w:val="20"/>
        </w:rPr>
        <w:tab/>
      </w:r>
      <w:proofErr w:type="spellStart"/>
      <w:r w:rsidR="000321CA">
        <w:rPr>
          <w:rFonts w:ascii="Noto Sans" w:hAnsi="Noto Sans"/>
          <w:sz w:val="20"/>
          <w:szCs w:val="20"/>
        </w:rPr>
        <w:t>Sasveicināšanās</w:t>
      </w:r>
      <w:proofErr w:type="spellEnd"/>
      <w:r w:rsidRPr="00B43FC9">
        <w:rPr>
          <w:rFonts w:ascii="Noto Sans" w:hAnsi="Noto Sans"/>
          <w:sz w:val="20"/>
          <w:szCs w:val="20"/>
        </w:rPr>
        <w:t xml:space="preserve">, </w:t>
      </w:r>
      <w:proofErr w:type="spellStart"/>
      <w:r w:rsidR="000321CA">
        <w:rPr>
          <w:rFonts w:ascii="Noto Sans" w:hAnsi="Noto Sans"/>
          <w:sz w:val="20"/>
          <w:szCs w:val="20"/>
        </w:rPr>
        <w:t>ziņojumi</w:t>
      </w:r>
      <w:proofErr w:type="spellEnd"/>
      <w:r w:rsidR="000321CA">
        <w:rPr>
          <w:rFonts w:ascii="Noto Sans" w:hAnsi="Noto Sans"/>
          <w:sz w:val="20"/>
          <w:szCs w:val="20"/>
        </w:rPr>
        <w:t xml:space="preserve"> un </w:t>
      </w:r>
      <w:proofErr w:type="spellStart"/>
      <w:r w:rsidR="000321CA">
        <w:rPr>
          <w:rFonts w:ascii="Noto Sans" w:hAnsi="Noto Sans"/>
          <w:sz w:val="20"/>
          <w:szCs w:val="20"/>
        </w:rPr>
        <w:t>informācija</w:t>
      </w:r>
      <w:proofErr w:type="spellEnd"/>
      <w:r w:rsidR="000321CA">
        <w:rPr>
          <w:rFonts w:ascii="Noto Sans" w:hAnsi="Noto Sans"/>
          <w:sz w:val="20"/>
          <w:szCs w:val="20"/>
        </w:rPr>
        <w:t xml:space="preserve"> par </w:t>
      </w:r>
      <w:proofErr w:type="spellStart"/>
      <w:r w:rsidR="000321CA">
        <w:rPr>
          <w:rFonts w:ascii="Noto Sans" w:hAnsi="Noto Sans"/>
          <w:sz w:val="20"/>
          <w:szCs w:val="20"/>
        </w:rPr>
        <w:t>tuvākajiem</w:t>
      </w:r>
      <w:proofErr w:type="spellEnd"/>
      <w:r w:rsidR="000321CA">
        <w:rPr>
          <w:rFonts w:ascii="Noto Sans" w:hAnsi="Noto Sans"/>
          <w:sz w:val="20"/>
          <w:szCs w:val="20"/>
        </w:rPr>
        <w:t xml:space="preserve"> </w:t>
      </w:r>
      <w:proofErr w:type="spellStart"/>
      <w:r w:rsidR="000321CA">
        <w:rPr>
          <w:rFonts w:ascii="Noto Sans" w:hAnsi="Noto Sans"/>
          <w:sz w:val="20"/>
          <w:szCs w:val="20"/>
        </w:rPr>
        <w:t>pasākumiem</w:t>
      </w:r>
      <w:proofErr w:type="spellEnd"/>
      <w:r w:rsidR="000321CA">
        <w:rPr>
          <w:rFonts w:ascii="Noto Sans" w:hAnsi="Noto Sans"/>
          <w:sz w:val="20"/>
          <w:szCs w:val="20"/>
        </w:rPr>
        <w:t>.</w:t>
      </w:r>
    </w:p>
    <w:p w14:paraId="32FFE16F" w14:textId="393DA6AE" w:rsidR="007C6937" w:rsidRPr="00B43FC9" w:rsidRDefault="007C6937" w:rsidP="007C6937">
      <w:pPr>
        <w:rPr>
          <w:rFonts w:ascii="Noto Sans" w:hAnsi="Noto Sans"/>
          <w:sz w:val="20"/>
          <w:szCs w:val="20"/>
        </w:rPr>
      </w:pPr>
      <w:r w:rsidRPr="00B43FC9">
        <w:rPr>
          <w:rFonts w:ascii="Noto Sans" w:hAnsi="Noto Sans"/>
          <w:sz w:val="20"/>
          <w:szCs w:val="20"/>
        </w:rPr>
        <w:t>11:00</w:t>
      </w:r>
      <w:r w:rsidRPr="00B43FC9">
        <w:rPr>
          <w:rFonts w:ascii="Noto Sans" w:hAnsi="Noto Sans"/>
          <w:sz w:val="20"/>
          <w:szCs w:val="20"/>
        </w:rPr>
        <w:tab/>
      </w:r>
      <w:r w:rsidR="000321CA">
        <w:rPr>
          <w:rFonts w:ascii="Noto Sans" w:hAnsi="Noto Sans"/>
          <w:sz w:val="20"/>
          <w:szCs w:val="20"/>
        </w:rPr>
        <w:t xml:space="preserve">Slavas </w:t>
      </w:r>
      <w:proofErr w:type="spellStart"/>
      <w:r w:rsidR="000321CA">
        <w:rPr>
          <w:rFonts w:ascii="Noto Sans" w:hAnsi="Noto Sans"/>
          <w:sz w:val="20"/>
          <w:szCs w:val="20"/>
        </w:rPr>
        <w:t>dziesma</w:t>
      </w:r>
      <w:proofErr w:type="spellEnd"/>
      <w:r w:rsidRPr="00B43FC9">
        <w:rPr>
          <w:rFonts w:ascii="Noto Sans" w:hAnsi="Noto Sans"/>
          <w:sz w:val="20"/>
          <w:szCs w:val="20"/>
        </w:rPr>
        <w:t xml:space="preserve"> </w:t>
      </w:r>
      <w:r w:rsidR="000321CA">
        <w:rPr>
          <w:rFonts w:ascii="Noto Sans" w:hAnsi="Noto Sans"/>
          <w:sz w:val="20"/>
          <w:szCs w:val="20"/>
        </w:rPr>
        <w:t xml:space="preserve">(dziesmu </w:t>
      </w:r>
      <w:proofErr w:type="spellStart"/>
      <w:r w:rsidR="000321CA">
        <w:rPr>
          <w:rFonts w:ascii="Noto Sans" w:hAnsi="Noto Sans"/>
          <w:sz w:val="20"/>
          <w:szCs w:val="20"/>
        </w:rPr>
        <w:t>dziesāt</w:t>
      </w:r>
      <w:proofErr w:type="spellEnd"/>
      <w:r w:rsidR="000321CA">
        <w:rPr>
          <w:rFonts w:ascii="Noto Sans" w:hAnsi="Noto Sans"/>
          <w:sz w:val="20"/>
          <w:szCs w:val="20"/>
        </w:rPr>
        <w:t xml:space="preserve"> </w:t>
      </w:r>
      <w:proofErr w:type="spellStart"/>
      <w:r w:rsidR="000321CA">
        <w:rPr>
          <w:rFonts w:ascii="Noto Sans" w:hAnsi="Noto Sans"/>
          <w:sz w:val="20"/>
          <w:szCs w:val="20"/>
        </w:rPr>
        <w:t>stāvus</w:t>
      </w:r>
      <w:proofErr w:type="spellEnd"/>
      <w:r w:rsidR="000321CA">
        <w:rPr>
          <w:rFonts w:ascii="Noto Sans" w:hAnsi="Noto Sans"/>
          <w:sz w:val="20"/>
          <w:szCs w:val="20"/>
        </w:rPr>
        <w:t>).</w:t>
      </w:r>
    </w:p>
    <w:p w14:paraId="1D7829A8" w14:textId="1F687D17" w:rsidR="007C6937" w:rsidRPr="000321CA" w:rsidRDefault="007C6937" w:rsidP="007C6937">
      <w:pPr>
        <w:rPr>
          <w:rFonts w:ascii="Noto Sans" w:hAnsi="Noto Sans"/>
          <w:sz w:val="20"/>
          <w:szCs w:val="20"/>
        </w:rPr>
      </w:pPr>
      <w:r w:rsidRPr="000321CA">
        <w:rPr>
          <w:rFonts w:ascii="Noto Sans" w:hAnsi="Noto Sans"/>
          <w:sz w:val="20"/>
          <w:szCs w:val="20"/>
        </w:rPr>
        <w:t>11:05</w:t>
      </w:r>
      <w:r w:rsidRPr="000321CA">
        <w:rPr>
          <w:rFonts w:ascii="Noto Sans" w:hAnsi="Noto Sans"/>
          <w:sz w:val="20"/>
          <w:szCs w:val="20"/>
        </w:rPr>
        <w:tab/>
      </w:r>
      <w:proofErr w:type="spellStart"/>
      <w:r w:rsidR="000321CA" w:rsidRPr="000321CA">
        <w:rPr>
          <w:rFonts w:ascii="Noto Sans" w:hAnsi="Noto Sans"/>
          <w:sz w:val="20"/>
          <w:szCs w:val="20"/>
        </w:rPr>
        <w:t>Dziesmas</w:t>
      </w:r>
      <w:proofErr w:type="spellEnd"/>
      <w:r w:rsidR="000321CA" w:rsidRPr="000321CA">
        <w:rPr>
          <w:rFonts w:ascii="Noto Sans" w:hAnsi="Noto Sans"/>
          <w:sz w:val="20"/>
          <w:szCs w:val="20"/>
        </w:rPr>
        <w:t xml:space="preserve"> </w:t>
      </w:r>
      <w:proofErr w:type="spellStart"/>
      <w:r w:rsidR="000321CA" w:rsidRPr="000321CA">
        <w:rPr>
          <w:rFonts w:ascii="Noto Sans" w:hAnsi="Noto Sans"/>
          <w:sz w:val="20"/>
          <w:szCs w:val="20"/>
        </w:rPr>
        <w:t>vai</w:t>
      </w:r>
      <w:proofErr w:type="spellEnd"/>
      <w:r w:rsidR="000321CA" w:rsidRPr="000321CA">
        <w:rPr>
          <w:rFonts w:ascii="Noto Sans" w:hAnsi="Noto Sans"/>
          <w:sz w:val="20"/>
          <w:szCs w:val="20"/>
        </w:rPr>
        <w:t xml:space="preserve"> </w:t>
      </w:r>
      <w:proofErr w:type="spellStart"/>
      <w:r w:rsidR="000321CA" w:rsidRPr="000321CA">
        <w:rPr>
          <w:rFonts w:ascii="Noto Sans" w:hAnsi="Noto Sans"/>
          <w:sz w:val="20"/>
          <w:szCs w:val="20"/>
        </w:rPr>
        <w:t>dzejas</w:t>
      </w:r>
      <w:proofErr w:type="spellEnd"/>
      <w:r w:rsidR="000321CA" w:rsidRPr="000321CA">
        <w:rPr>
          <w:rFonts w:ascii="Noto Sans" w:hAnsi="Noto Sans"/>
          <w:sz w:val="20"/>
          <w:szCs w:val="20"/>
        </w:rPr>
        <w:t xml:space="preserve"> </w:t>
      </w:r>
      <w:proofErr w:type="spellStart"/>
      <w:r w:rsidR="000321CA" w:rsidRPr="000321CA">
        <w:rPr>
          <w:rFonts w:ascii="Noto Sans" w:hAnsi="Noto Sans"/>
          <w:sz w:val="20"/>
          <w:szCs w:val="20"/>
        </w:rPr>
        <w:t>lasījums</w:t>
      </w:r>
      <w:proofErr w:type="spellEnd"/>
      <w:r w:rsidR="000321CA">
        <w:rPr>
          <w:rFonts w:ascii="Noto Sans" w:hAnsi="Noto Sans"/>
          <w:sz w:val="20"/>
          <w:szCs w:val="20"/>
        </w:rPr>
        <w:t>.</w:t>
      </w:r>
    </w:p>
    <w:p w14:paraId="25E2CCB4" w14:textId="6180EEC6" w:rsidR="007C6937" w:rsidRPr="00B43FC9" w:rsidRDefault="007C6937" w:rsidP="007C6937">
      <w:pPr>
        <w:ind w:left="720" w:hanging="720"/>
        <w:rPr>
          <w:rFonts w:ascii="Noto Sans" w:hAnsi="Noto Sans"/>
          <w:sz w:val="20"/>
          <w:szCs w:val="20"/>
        </w:rPr>
      </w:pPr>
      <w:r w:rsidRPr="00B43FC9">
        <w:rPr>
          <w:rFonts w:ascii="Noto Sans" w:hAnsi="Noto Sans"/>
          <w:sz w:val="20"/>
          <w:szCs w:val="20"/>
        </w:rPr>
        <w:t>11:10</w:t>
      </w:r>
      <w:r w:rsidRPr="00B43FC9">
        <w:rPr>
          <w:rFonts w:ascii="Noto Sans" w:hAnsi="Noto Sans"/>
          <w:sz w:val="20"/>
          <w:szCs w:val="20"/>
        </w:rPr>
        <w:tab/>
      </w:r>
      <w:proofErr w:type="spellStart"/>
      <w:r w:rsidR="000321CA">
        <w:rPr>
          <w:rFonts w:ascii="Noto Sans" w:hAnsi="Noto Sans"/>
          <w:sz w:val="20"/>
          <w:szCs w:val="20"/>
        </w:rPr>
        <w:t>Draudzes</w:t>
      </w:r>
      <w:proofErr w:type="spellEnd"/>
      <w:r w:rsidR="000321CA">
        <w:rPr>
          <w:rFonts w:ascii="Noto Sans" w:hAnsi="Noto Sans"/>
          <w:sz w:val="20"/>
          <w:szCs w:val="20"/>
        </w:rPr>
        <w:t xml:space="preserve"> </w:t>
      </w:r>
      <w:proofErr w:type="spellStart"/>
      <w:r w:rsidR="000321CA">
        <w:rPr>
          <w:rFonts w:ascii="Noto Sans" w:hAnsi="Noto Sans"/>
          <w:sz w:val="20"/>
          <w:szCs w:val="20"/>
        </w:rPr>
        <w:t>lūgšana</w:t>
      </w:r>
      <w:proofErr w:type="spellEnd"/>
      <w:r w:rsidR="000321CA">
        <w:rPr>
          <w:rFonts w:ascii="Noto Sans" w:hAnsi="Noto Sans"/>
          <w:sz w:val="20"/>
          <w:szCs w:val="20"/>
        </w:rPr>
        <w:t xml:space="preserve">, kuru </w:t>
      </w:r>
      <w:proofErr w:type="spellStart"/>
      <w:r w:rsidR="000321CA">
        <w:rPr>
          <w:rFonts w:ascii="Noto Sans" w:hAnsi="Noto Sans"/>
          <w:sz w:val="20"/>
          <w:szCs w:val="20"/>
        </w:rPr>
        <w:t>vada</w:t>
      </w:r>
      <w:proofErr w:type="spellEnd"/>
      <w:r w:rsidR="000321CA">
        <w:rPr>
          <w:rFonts w:ascii="Noto Sans" w:hAnsi="Noto Sans"/>
          <w:sz w:val="20"/>
          <w:szCs w:val="20"/>
        </w:rPr>
        <w:t xml:space="preserve"> </w:t>
      </w:r>
      <w:proofErr w:type="spellStart"/>
      <w:r w:rsidR="000321CA">
        <w:rPr>
          <w:rFonts w:ascii="Noto Sans" w:hAnsi="Noto Sans"/>
          <w:sz w:val="20"/>
          <w:szCs w:val="20"/>
        </w:rPr>
        <w:t>mācītājs</w:t>
      </w:r>
      <w:proofErr w:type="spellEnd"/>
      <w:r w:rsidR="000321CA">
        <w:rPr>
          <w:rFonts w:ascii="Noto Sans" w:hAnsi="Noto Sans"/>
          <w:sz w:val="20"/>
          <w:szCs w:val="20"/>
        </w:rPr>
        <w:t xml:space="preserve">, </w:t>
      </w:r>
      <w:proofErr w:type="spellStart"/>
      <w:r w:rsidR="000321CA">
        <w:rPr>
          <w:rFonts w:ascii="Noto Sans" w:hAnsi="Noto Sans"/>
          <w:sz w:val="20"/>
          <w:szCs w:val="20"/>
        </w:rPr>
        <w:t>draudzes</w:t>
      </w:r>
      <w:proofErr w:type="spellEnd"/>
      <w:r w:rsidR="000321CA">
        <w:rPr>
          <w:rFonts w:ascii="Noto Sans" w:hAnsi="Noto Sans"/>
          <w:sz w:val="20"/>
          <w:szCs w:val="20"/>
        </w:rPr>
        <w:t xml:space="preserve"> </w:t>
      </w:r>
      <w:proofErr w:type="spellStart"/>
      <w:r w:rsidR="000321CA">
        <w:rPr>
          <w:rFonts w:ascii="Noto Sans" w:hAnsi="Noto Sans"/>
          <w:sz w:val="20"/>
          <w:szCs w:val="20"/>
        </w:rPr>
        <w:t>vecākais</w:t>
      </w:r>
      <w:proofErr w:type="spellEnd"/>
      <w:r w:rsidR="000321CA">
        <w:rPr>
          <w:rFonts w:ascii="Noto Sans" w:hAnsi="Noto Sans"/>
          <w:sz w:val="20"/>
          <w:szCs w:val="20"/>
        </w:rPr>
        <w:t xml:space="preserve"> </w:t>
      </w:r>
      <w:proofErr w:type="spellStart"/>
      <w:r w:rsidR="000321CA">
        <w:rPr>
          <w:rFonts w:ascii="Noto Sans" w:hAnsi="Noto Sans"/>
          <w:sz w:val="20"/>
          <w:szCs w:val="20"/>
        </w:rPr>
        <w:t>vai</w:t>
      </w:r>
      <w:proofErr w:type="spellEnd"/>
      <w:r w:rsidR="000321CA">
        <w:rPr>
          <w:rFonts w:ascii="Noto Sans" w:hAnsi="Noto Sans"/>
          <w:sz w:val="20"/>
          <w:szCs w:val="20"/>
        </w:rPr>
        <w:t xml:space="preserve"> </w:t>
      </w:r>
      <w:proofErr w:type="spellStart"/>
      <w:r w:rsidR="000321CA">
        <w:rPr>
          <w:rFonts w:ascii="Noto Sans" w:hAnsi="Noto Sans"/>
          <w:sz w:val="20"/>
          <w:szCs w:val="20"/>
        </w:rPr>
        <w:t>lūgšanu</w:t>
      </w:r>
      <w:proofErr w:type="spellEnd"/>
      <w:r w:rsidR="000321CA">
        <w:rPr>
          <w:rFonts w:ascii="Noto Sans" w:hAnsi="Noto Sans"/>
          <w:sz w:val="20"/>
          <w:szCs w:val="20"/>
        </w:rPr>
        <w:t xml:space="preserve"> </w:t>
      </w:r>
      <w:proofErr w:type="spellStart"/>
      <w:r w:rsidR="000321CA">
        <w:rPr>
          <w:rFonts w:ascii="Noto Sans" w:hAnsi="Noto Sans"/>
          <w:sz w:val="20"/>
          <w:szCs w:val="20"/>
        </w:rPr>
        <w:t>nodaļas</w:t>
      </w:r>
      <w:proofErr w:type="spellEnd"/>
      <w:r w:rsidR="000321CA">
        <w:rPr>
          <w:rFonts w:ascii="Noto Sans" w:hAnsi="Noto Sans"/>
          <w:sz w:val="20"/>
          <w:szCs w:val="20"/>
        </w:rPr>
        <w:t xml:space="preserve"> </w:t>
      </w:r>
      <w:proofErr w:type="spellStart"/>
      <w:r w:rsidR="000321CA">
        <w:rPr>
          <w:rFonts w:ascii="Noto Sans" w:hAnsi="Noto Sans"/>
          <w:sz w:val="20"/>
          <w:szCs w:val="20"/>
        </w:rPr>
        <w:t>vadītājs</w:t>
      </w:r>
      <w:proofErr w:type="spellEnd"/>
      <w:r w:rsidR="000321CA">
        <w:rPr>
          <w:rFonts w:ascii="Noto Sans" w:hAnsi="Noto Sans"/>
          <w:sz w:val="20"/>
          <w:szCs w:val="20"/>
        </w:rPr>
        <w:t xml:space="preserve">. </w:t>
      </w:r>
      <w:proofErr w:type="spellStart"/>
      <w:r w:rsidR="000321CA">
        <w:rPr>
          <w:rFonts w:ascii="Noto Sans" w:hAnsi="Noto Sans"/>
          <w:sz w:val="20"/>
          <w:szCs w:val="20"/>
        </w:rPr>
        <w:t>Tā</w:t>
      </w:r>
      <w:proofErr w:type="spellEnd"/>
      <w:r w:rsidR="000321CA">
        <w:rPr>
          <w:rFonts w:ascii="Noto Sans" w:hAnsi="Noto Sans"/>
          <w:sz w:val="20"/>
          <w:szCs w:val="20"/>
        </w:rPr>
        <w:t xml:space="preserve"> </w:t>
      </w:r>
      <w:proofErr w:type="spellStart"/>
      <w:r w:rsidR="000321CA">
        <w:rPr>
          <w:rFonts w:ascii="Noto Sans" w:hAnsi="Noto Sans"/>
          <w:sz w:val="20"/>
          <w:szCs w:val="20"/>
        </w:rPr>
        <w:t>ir</w:t>
      </w:r>
      <w:proofErr w:type="spellEnd"/>
      <w:r w:rsidR="000321CA">
        <w:rPr>
          <w:rFonts w:ascii="Noto Sans" w:hAnsi="Noto Sans"/>
          <w:sz w:val="20"/>
          <w:szCs w:val="20"/>
        </w:rPr>
        <w:t xml:space="preserve"> </w:t>
      </w:r>
      <w:proofErr w:type="spellStart"/>
      <w:r w:rsidR="000321CA">
        <w:rPr>
          <w:rFonts w:ascii="Noto Sans" w:hAnsi="Noto Sans"/>
          <w:sz w:val="20"/>
          <w:szCs w:val="20"/>
        </w:rPr>
        <w:t>lūgšana</w:t>
      </w:r>
      <w:proofErr w:type="spellEnd"/>
      <w:r w:rsidR="000321CA">
        <w:rPr>
          <w:rFonts w:ascii="Noto Sans" w:hAnsi="Noto Sans"/>
          <w:sz w:val="20"/>
          <w:szCs w:val="20"/>
        </w:rPr>
        <w:t xml:space="preserve">, </w:t>
      </w:r>
      <w:proofErr w:type="spellStart"/>
      <w:r w:rsidR="000321CA">
        <w:rPr>
          <w:rFonts w:ascii="Noto Sans" w:hAnsi="Noto Sans"/>
          <w:sz w:val="20"/>
          <w:szCs w:val="20"/>
        </w:rPr>
        <w:t>kurā</w:t>
      </w:r>
      <w:proofErr w:type="spellEnd"/>
      <w:r w:rsidR="000321CA">
        <w:rPr>
          <w:rFonts w:ascii="Noto Sans" w:hAnsi="Noto Sans"/>
          <w:sz w:val="20"/>
          <w:szCs w:val="20"/>
        </w:rPr>
        <w:t xml:space="preserve"> tiek </w:t>
      </w:r>
      <w:proofErr w:type="spellStart"/>
      <w:r w:rsidR="000321CA">
        <w:rPr>
          <w:rFonts w:ascii="Noto Sans" w:hAnsi="Noto Sans"/>
          <w:sz w:val="20"/>
          <w:szCs w:val="20"/>
        </w:rPr>
        <w:t>slavēts</w:t>
      </w:r>
      <w:proofErr w:type="spellEnd"/>
      <w:r w:rsidR="000321CA">
        <w:rPr>
          <w:rFonts w:ascii="Noto Sans" w:hAnsi="Noto Sans"/>
          <w:sz w:val="20"/>
          <w:szCs w:val="20"/>
        </w:rPr>
        <w:t xml:space="preserve"> </w:t>
      </w:r>
      <w:proofErr w:type="spellStart"/>
      <w:r w:rsidR="000321CA">
        <w:rPr>
          <w:rFonts w:ascii="Noto Sans" w:hAnsi="Noto Sans"/>
          <w:sz w:val="20"/>
          <w:szCs w:val="20"/>
        </w:rPr>
        <w:t>Dievs</w:t>
      </w:r>
      <w:proofErr w:type="spellEnd"/>
      <w:r w:rsidR="000321CA">
        <w:rPr>
          <w:rFonts w:ascii="Noto Sans" w:hAnsi="Noto Sans"/>
          <w:sz w:val="20"/>
          <w:szCs w:val="20"/>
        </w:rPr>
        <w:t xml:space="preserve">. Vajadzības </w:t>
      </w:r>
      <w:proofErr w:type="spellStart"/>
      <w:r w:rsidR="000321CA">
        <w:rPr>
          <w:rFonts w:ascii="Noto Sans" w:hAnsi="Noto Sans"/>
          <w:sz w:val="20"/>
          <w:szCs w:val="20"/>
        </w:rPr>
        <w:t>šajā</w:t>
      </w:r>
      <w:proofErr w:type="spellEnd"/>
      <w:r w:rsidR="000321CA">
        <w:rPr>
          <w:rFonts w:ascii="Noto Sans" w:hAnsi="Noto Sans"/>
          <w:sz w:val="20"/>
          <w:szCs w:val="20"/>
        </w:rPr>
        <w:t xml:space="preserve"> </w:t>
      </w:r>
      <w:proofErr w:type="spellStart"/>
      <w:r w:rsidR="000321CA">
        <w:rPr>
          <w:rFonts w:ascii="Noto Sans" w:hAnsi="Noto Sans"/>
          <w:sz w:val="20"/>
          <w:szCs w:val="20"/>
        </w:rPr>
        <w:t>brīdī</w:t>
      </w:r>
      <w:proofErr w:type="spellEnd"/>
      <w:r w:rsidR="000321CA">
        <w:rPr>
          <w:rFonts w:ascii="Noto Sans" w:hAnsi="Noto Sans"/>
          <w:sz w:val="20"/>
          <w:szCs w:val="20"/>
        </w:rPr>
        <w:t xml:space="preserve"> </w:t>
      </w:r>
      <w:proofErr w:type="spellStart"/>
      <w:r w:rsidR="000321CA">
        <w:rPr>
          <w:rFonts w:ascii="Noto Sans" w:hAnsi="Noto Sans"/>
          <w:sz w:val="20"/>
          <w:szCs w:val="20"/>
        </w:rPr>
        <w:t>netiek</w:t>
      </w:r>
      <w:proofErr w:type="spellEnd"/>
      <w:r w:rsidR="000321CA">
        <w:rPr>
          <w:rFonts w:ascii="Noto Sans" w:hAnsi="Noto Sans"/>
          <w:sz w:val="20"/>
          <w:szCs w:val="20"/>
        </w:rPr>
        <w:t xml:space="preserve"> </w:t>
      </w:r>
      <w:proofErr w:type="spellStart"/>
      <w:r w:rsidR="000321CA">
        <w:rPr>
          <w:rFonts w:ascii="Noto Sans" w:hAnsi="Noto Sans"/>
          <w:sz w:val="20"/>
          <w:szCs w:val="20"/>
        </w:rPr>
        <w:t>pienestas</w:t>
      </w:r>
      <w:proofErr w:type="spellEnd"/>
      <w:r w:rsidR="000321CA">
        <w:rPr>
          <w:rFonts w:ascii="Noto Sans" w:hAnsi="Noto Sans"/>
          <w:sz w:val="20"/>
          <w:szCs w:val="20"/>
        </w:rPr>
        <w:t xml:space="preserve"> </w:t>
      </w:r>
      <w:proofErr w:type="spellStart"/>
      <w:r w:rsidR="000321CA">
        <w:rPr>
          <w:rFonts w:ascii="Noto Sans" w:hAnsi="Noto Sans"/>
          <w:sz w:val="20"/>
          <w:szCs w:val="20"/>
        </w:rPr>
        <w:t>Dieva</w:t>
      </w:r>
      <w:proofErr w:type="spellEnd"/>
      <w:r w:rsidR="000321CA">
        <w:rPr>
          <w:rFonts w:ascii="Noto Sans" w:hAnsi="Noto Sans"/>
          <w:sz w:val="20"/>
          <w:szCs w:val="20"/>
        </w:rPr>
        <w:t xml:space="preserve"> </w:t>
      </w:r>
      <w:proofErr w:type="spellStart"/>
      <w:r w:rsidR="000321CA">
        <w:rPr>
          <w:rFonts w:ascii="Noto Sans" w:hAnsi="Noto Sans"/>
          <w:sz w:val="20"/>
          <w:szCs w:val="20"/>
        </w:rPr>
        <w:t>priekšā</w:t>
      </w:r>
      <w:proofErr w:type="spellEnd"/>
      <w:r w:rsidR="000321CA">
        <w:rPr>
          <w:rFonts w:ascii="Noto Sans" w:hAnsi="Noto Sans"/>
          <w:sz w:val="20"/>
          <w:szCs w:val="20"/>
        </w:rPr>
        <w:t>.</w:t>
      </w:r>
      <w:r w:rsidRPr="00B43FC9">
        <w:rPr>
          <w:rFonts w:ascii="Noto Sans" w:hAnsi="Noto Sans"/>
          <w:sz w:val="20"/>
          <w:szCs w:val="20"/>
        </w:rPr>
        <w:t xml:space="preserve"> </w:t>
      </w:r>
      <w:proofErr w:type="spellStart"/>
      <w:r w:rsidR="000321CA">
        <w:rPr>
          <w:rFonts w:ascii="Noto Sans" w:hAnsi="Noto Sans"/>
          <w:sz w:val="20"/>
          <w:szCs w:val="20"/>
        </w:rPr>
        <w:t>Lūgšana</w:t>
      </w:r>
      <w:proofErr w:type="spellEnd"/>
      <w:r w:rsidR="000321CA">
        <w:rPr>
          <w:rFonts w:ascii="Noto Sans" w:hAnsi="Noto Sans"/>
          <w:sz w:val="20"/>
          <w:szCs w:val="20"/>
        </w:rPr>
        <w:t xml:space="preserve"> </w:t>
      </w:r>
      <w:proofErr w:type="spellStart"/>
      <w:r w:rsidR="000321CA">
        <w:rPr>
          <w:rFonts w:ascii="Noto Sans" w:hAnsi="Noto Sans"/>
          <w:sz w:val="20"/>
          <w:szCs w:val="20"/>
        </w:rPr>
        <w:t>pazemojoties</w:t>
      </w:r>
      <w:proofErr w:type="spellEnd"/>
      <w:r w:rsidR="000321CA">
        <w:rPr>
          <w:rFonts w:ascii="Noto Sans" w:hAnsi="Noto Sans"/>
          <w:sz w:val="20"/>
          <w:szCs w:val="20"/>
        </w:rPr>
        <w:t xml:space="preserve">. </w:t>
      </w:r>
    </w:p>
    <w:p w14:paraId="08D3D17D" w14:textId="3F5A7661" w:rsidR="007C6937" w:rsidRPr="00B43FC9" w:rsidRDefault="007C6937" w:rsidP="007C6937">
      <w:pPr>
        <w:ind w:left="720" w:hanging="720"/>
        <w:rPr>
          <w:rFonts w:ascii="Noto Sans" w:hAnsi="Noto Sans"/>
          <w:sz w:val="20"/>
          <w:szCs w:val="20"/>
        </w:rPr>
      </w:pPr>
      <w:r w:rsidRPr="00B43FC9">
        <w:rPr>
          <w:rFonts w:ascii="Noto Sans" w:hAnsi="Noto Sans"/>
          <w:sz w:val="20"/>
          <w:szCs w:val="20"/>
        </w:rPr>
        <w:t>11:15</w:t>
      </w:r>
      <w:r w:rsidRPr="00B43FC9">
        <w:rPr>
          <w:rFonts w:ascii="Noto Sans" w:hAnsi="Noto Sans"/>
          <w:sz w:val="20"/>
          <w:szCs w:val="20"/>
        </w:rPr>
        <w:tab/>
      </w:r>
      <w:proofErr w:type="spellStart"/>
      <w:r w:rsidR="000321CA">
        <w:rPr>
          <w:rFonts w:ascii="Noto Sans" w:hAnsi="Noto Sans"/>
          <w:sz w:val="20"/>
          <w:szCs w:val="20"/>
        </w:rPr>
        <w:t>Grēku</w:t>
      </w:r>
      <w:proofErr w:type="spellEnd"/>
      <w:r w:rsidR="000321CA">
        <w:rPr>
          <w:rFonts w:ascii="Noto Sans" w:hAnsi="Noto Sans"/>
          <w:sz w:val="20"/>
          <w:szCs w:val="20"/>
        </w:rPr>
        <w:t xml:space="preserve"> </w:t>
      </w:r>
      <w:proofErr w:type="spellStart"/>
      <w:r w:rsidR="000321CA">
        <w:rPr>
          <w:rFonts w:ascii="Noto Sans" w:hAnsi="Noto Sans"/>
          <w:sz w:val="20"/>
          <w:szCs w:val="20"/>
        </w:rPr>
        <w:t>nožēlas</w:t>
      </w:r>
      <w:proofErr w:type="spellEnd"/>
      <w:r w:rsidR="000321CA">
        <w:rPr>
          <w:rFonts w:ascii="Noto Sans" w:hAnsi="Noto Sans"/>
          <w:sz w:val="20"/>
          <w:szCs w:val="20"/>
        </w:rPr>
        <w:t xml:space="preserve"> </w:t>
      </w:r>
      <w:proofErr w:type="spellStart"/>
      <w:r w:rsidR="000321CA">
        <w:rPr>
          <w:rFonts w:ascii="Noto Sans" w:hAnsi="Noto Sans"/>
          <w:sz w:val="20"/>
          <w:szCs w:val="20"/>
        </w:rPr>
        <w:t>lūgšana</w:t>
      </w:r>
      <w:proofErr w:type="spellEnd"/>
      <w:r w:rsidR="000321CA">
        <w:rPr>
          <w:rFonts w:ascii="Noto Sans" w:hAnsi="Noto Sans"/>
          <w:sz w:val="20"/>
          <w:szCs w:val="20"/>
        </w:rPr>
        <w:t>.</w:t>
      </w:r>
      <w:r w:rsidRPr="00B43FC9">
        <w:rPr>
          <w:rFonts w:ascii="Noto Sans" w:hAnsi="Noto Sans"/>
          <w:sz w:val="20"/>
          <w:szCs w:val="20"/>
        </w:rPr>
        <w:t xml:space="preserve"> </w:t>
      </w:r>
      <w:proofErr w:type="spellStart"/>
      <w:r w:rsidR="000321CA">
        <w:rPr>
          <w:rFonts w:ascii="Noto Sans" w:hAnsi="Noto Sans"/>
          <w:sz w:val="20"/>
          <w:szCs w:val="20"/>
        </w:rPr>
        <w:t>Lūgšana</w:t>
      </w:r>
      <w:proofErr w:type="spellEnd"/>
      <w:r w:rsidR="000321CA">
        <w:rPr>
          <w:rFonts w:ascii="Noto Sans" w:hAnsi="Noto Sans"/>
          <w:sz w:val="20"/>
          <w:szCs w:val="20"/>
        </w:rPr>
        <w:t xml:space="preserve"> </w:t>
      </w:r>
      <w:proofErr w:type="spellStart"/>
      <w:r w:rsidR="000321CA">
        <w:rPr>
          <w:rFonts w:ascii="Noto Sans" w:hAnsi="Noto Sans"/>
          <w:sz w:val="20"/>
          <w:szCs w:val="20"/>
        </w:rPr>
        <w:t>pazemojoties</w:t>
      </w:r>
      <w:proofErr w:type="spellEnd"/>
      <w:r w:rsidR="000321CA">
        <w:rPr>
          <w:rFonts w:ascii="Noto Sans" w:hAnsi="Noto Sans"/>
          <w:sz w:val="20"/>
          <w:szCs w:val="20"/>
        </w:rPr>
        <w:t xml:space="preserve">, </w:t>
      </w:r>
      <w:proofErr w:type="spellStart"/>
      <w:r w:rsidR="000321CA">
        <w:rPr>
          <w:rFonts w:ascii="Noto Sans" w:hAnsi="Noto Sans"/>
          <w:sz w:val="20"/>
          <w:szCs w:val="20"/>
        </w:rPr>
        <w:t>kam</w:t>
      </w:r>
      <w:proofErr w:type="spellEnd"/>
      <w:r w:rsidR="000321CA">
        <w:rPr>
          <w:rFonts w:ascii="Noto Sans" w:hAnsi="Noto Sans"/>
          <w:sz w:val="20"/>
          <w:szCs w:val="20"/>
        </w:rPr>
        <w:t xml:space="preserve"> </w:t>
      </w:r>
      <w:proofErr w:type="spellStart"/>
      <w:r w:rsidR="000321CA">
        <w:rPr>
          <w:rFonts w:ascii="Noto Sans" w:hAnsi="Noto Sans"/>
          <w:sz w:val="20"/>
          <w:szCs w:val="20"/>
        </w:rPr>
        <w:t>vien</w:t>
      </w:r>
      <w:proofErr w:type="spellEnd"/>
      <w:r w:rsidR="000321CA">
        <w:rPr>
          <w:rFonts w:ascii="Noto Sans" w:hAnsi="Noto Sans"/>
          <w:sz w:val="20"/>
          <w:szCs w:val="20"/>
        </w:rPr>
        <w:t xml:space="preserve"> tas </w:t>
      </w:r>
      <w:proofErr w:type="spellStart"/>
      <w:r w:rsidR="000321CA">
        <w:rPr>
          <w:rFonts w:ascii="Noto Sans" w:hAnsi="Noto Sans"/>
          <w:sz w:val="20"/>
          <w:szCs w:val="20"/>
        </w:rPr>
        <w:t>ir</w:t>
      </w:r>
      <w:proofErr w:type="spellEnd"/>
      <w:r w:rsidR="000321CA">
        <w:rPr>
          <w:rFonts w:ascii="Noto Sans" w:hAnsi="Noto Sans"/>
          <w:sz w:val="20"/>
          <w:szCs w:val="20"/>
        </w:rPr>
        <w:t xml:space="preserve"> </w:t>
      </w:r>
      <w:proofErr w:type="spellStart"/>
      <w:r w:rsidR="000321CA">
        <w:rPr>
          <w:rFonts w:ascii="Noto Sans" w:hAnsi="Noto Sans"/>
          <w:sz w:val="20"/>
          <w:szCs w:val="20"/>
        </w:rPr>
        <w:t>iespējams</w:t>
      </w:r>
      <w:proofErr w:type="spellEnd"/>
      <w:r w:rsidR="000321CA">
        <w:rPr>
          <w:rFonts w:ascii="Noto Sans" w:hAnsi="Noto Sans"/>
          <w:sz w:val="20"/>
          <w:szCs w:val="20"/>
        </w:rPr>
        <w:t>.</w:t>
      </w:r>
      <w:r w:rsidRPr="00B43FC9">
        <w:rPr>
          <w:rFonts w:ascii="Noto Sans" w:hAnsi="Noto Sans"/>
          <w:sz w:val="20"/>
          <w:szCs w:val="20"/>
        </w:rPr>
        <w:t xml:space="preserve"> </w:t>
      </w:r>
      <w:proofErr w:type="spellStart"/>
      <w:r w:rsidR="000321CA">
        <w:rPr>
          <w:rFonts w:ascii="Noto Sans" w:hAnsi="Noto Sans"/>
          <w:sz w:val="20"/>
          <w:szCs w:val="20"/>
        </w:rPr>
        <w:t>Draudzes</w:t>
      </w:r>
      <w:proofErr w:type="spellEnd"/>
      <w:r w:rsidR="000321CA">
        <w:rPr>
          <w:rFonts w:ascii="Noto Sans" w:hAnsi="Noto Sans"/>
          <w:sz w:val="20"/>
          <w:szCs w:val="20"/>
        </w:rPr>
        <w:t xml:space="preserve"> </w:t>
      </w:r>
      <w:proofErr w:type="spellStart"/>
      <w:r w:rsidR="000321CA">
        <w:rPr>
          <w:rFonts w:ascii="Noto Sans" w:hAnsi="Noto Sans"/>
          <w:sz w:val="20"/>
          <w:szCs w:val="20"/>
        </w:rPr>
        <w:t>locekļi</w:t>
      </w:r>
      <w:proofErr w:type="spellEnd"/>
      <w:r w:rsidR="000321CA">
        <w:rPr>
          <w:rFonts w:ascii="Noto Sans" w:hAnsi="Noto Sans"/>
          <w:sz w:val="20"/>
          <w:szCs w:val="20"/>
        </w:rPr>
        <w:t xml:space="preserve"> </w:t>
      </w:r>
      <w:proofErr w:type="spellStart"/>
      <w:r w:rsidR="000321CA">
        <w:rPr>
          <w:rFonts w:ascii="Noto Sans" w:hAnsi="Noto Sans"/>
          <w:sz w:val="20"/>
          <w:szCs w:val="20"/>
        </w:rPr>
        <w:t>lūdz</w:t>
      </w:r>
      <w:proofErr w:type="spellEnd"/>
      <w:r w:rsidR="000321CA">
        <w:rPr>
          <w:rFonts w:ascii="Noto Sans" w:hAnsi="Noto Sans"/>
          <w:sz w:val="20"/>
          <w:szCs w:val="20"/>
        </w:rPr>
        <w:t xml:space="preserve"> </w:t>
      </w:r>
      <w:proofErr w:type="spellStart"/>
      <w:r w:rsidR="000321CA">
        <w:rPr>
          <w:rFonts w:ascii="Noto Sans" w:hAnsi="Noto Sans"/>
          <w:sz w:val="20"/>
          <w:szCs w:val="20"/>
        </w:rPr>
        <w:t>klusībā</w:t>
      </w:r>
      <w:proofErr w:type="spellEnd"/>
      <w:r w:rsidR="000321CA">
        <w:rPr>
          <w:rFonts w:ascii="Noto Sans" w:hAnsi="Noto Sans"/>
          <w:sz w:val="20"/>
          <w:szCs w:val="20"/>
        </w:rPr>
        <w:t xml:space="preserve"> un tad </w:t>
      </w:r>
      <w:proofErr w:type="spellStart"/>
      <w:r w:rsidR="000321CA">
        <w:rPr>
          <w:rFonts w:ascii="Noto Sans" w:hAnsi="Noto Sans"/>
          <w:sz w:val="20"/>
          <w:szCs w:val="20"/>
        </w:rPr>
        <w:t>vadītājs</w:t>
      </w:r>
      <w:proofErr w:type="spellEnd"/>
      <w:r w:rsidR="000321CA">
        <w:rPr>
          <w:rFonts w:ascii="Noto Sans" w:hAnsi="Noto Sans"/>
          <w:sz w:val="20"/>
          <w:szCs w:val="20"/>
        </w:rPr>
        <w:t xml:space="preserve"> </w:t>
      </w:r>
      <w:proofErr w:type="spellStart"/>
      <w:r w:rsidR="000321CA">
        <w:rPr>
          <w:rFonts w:ascii="Noto Sans" w:hAnsi="Noto Sans"/>
          <w:sz w:val="20"/>
          <w:szCs w:val="20"/>
        </w:rPr>
        <w:t>pasakās</w:t>
      </w:r>
      <w:proofErr w:type="spellEnd"/>
      <w:r w:rsidR="000321CA">
        <w:rPr>
          <w:rFonts w:ascii="Noto Sans" w:hAnsi="Noto Sans"/>
          <w:sz w:val="20"/>
          <w:szCs w:val="20"/>
        </w:rPr>
        <w:t xml:space="preserve"> </w:t>
      </w:r>
      <w:proofErr w:type="spellStart"/>
      <w:r w:rsidR="000321CA">
        <w:rPr>
          <w:rFonts w:ascii="Noto Sans" w:hAnsi="Noto Sans"/>
          <w:sz w:val="20"/>
          <w:szCs w:val="20"/>
        </w:rPr>
        <w:t>Dievam</w:t>
      </w:r>
      <w:proofErr w:type="spellEnd"/>
      <w:r w:rsidR="000321CA">
        <w:rPr>
          <w:rFonts w:ascii="Noto Sans" w:hAnsi="Noto Sans"/>
          <w:sz w:val="20"/>
          <w:szCs w:val="20"/>
        </w:rPr>
        <w:t xml:space="preserve"> par </w:t>
      </w:r>
      <w:proofErr w:type="spellStart"/>
      <w:r w:rsidR="000321CA">
        <w:rPr>
          <w:rFonts w:ascii="Noto Sans" w:hAnsi="Noto Sans"/>
          <w:sz w:val="20"/>
          <w:szCs w:val="20"/>
        </w:rPr>
        <w:t>uzklausītām</w:t>
      </w:r>
      <w:proofErr w:type="spellEnd"/>
      <w:r w:rsidR="000321CA">
        <w:rPr>
          <w:rFonts w:ascii="Noto Sans" w:hAnsi="Noto Sans"/>
          <w:sz w:val="20"/>
          <w:szCs w:val="20"/>
        </w:rPr>
        <w:t xml:space="preserve"> </w:t>
      </w:r>
      <w:proofErr w:type="spellStart"/>
      <w:r w:rsidR="000321CA">
        <w:rPr>
          <w:rFonts w:ascii="Noto Sans" w:hAnsi="Noto Sans"/>
          <w:sz w:val="20"/>
          <w:szCs w:val="20"/>
        </w:rPr>
        <w:t>lūgšanām</w:t>
      </w:r>
      <w:proofErr w:type="spellEnd"/>
      <w:r w:rsidR="000321CA">
        <w:rPr>
          <w:rFonts w:ascii="Noto Sans" w:hAnsi="Noto Sans"/>
          <w:sz w:val="20"/>
          <w:szCs w:val="20"/>
        </w:rPr>
        <w:t xml:space="preserve"> un </w:t>
      </w:r>
      <w:proofErr w:type="spellStart"/>
      <w:r w:rsidR="000321CA">
        <w:rPr>
          <w:rFonts w:ascii="Noto Sans" w:hAnsi="Noto Sans"/>
          <w:sz w:val="20"/>
          <w:szCs w:val="20"/>
        </w:rPr>
        <w:t>piedotiem</w:t>
      </w:r>
      <w:proofErr w:type="spellEnd"/>
      <w:r w:rsidR="000321CA">
        <w:rPr>
          <w:rFonts w:ascii="Noto Sans" w:hAnsi="Noto Sans"/>
          <w:sz w:val="20"/>
          <w:szCs w:val="20"/>
        </w:rPr>
        <w:t xml:space="preserve"> </w:t>
      </w:r>
      <w:proofErr w:type="spellStart"/>
      <w:r w:rsidR="000321CA">
        <w:rPr>
          <w:rFonts w:ascii="Noto Sans" w:hAnsi="Noto Sans"/>
          <w:sz w:val="20"/>
          <w:szCs w:val="20"/>
        </w:rPr>
        <w:t>grēkiem</w:t>
      </w:r>
      <w:proofErr w:type="spellEnd"/>
      <w:r w:rsidR="000321CA">
        <w:rPr>
          <w:rFonts w:ascii="Noto Sans" w:hAnsi="Noto Sans"/>
          <w:sz w:val="20"/>
          <w:szCs w:val="20"/>
        </w:rPr>
        <w:t xml:space="preserve"> </w:t>
      </w:r>
      <w:proofErr w:type="spellStart"/>
      <w:r w:rsidR="000321CA">
        <w:rPr>
          <w:rFonts w:ascii="Noto Sans" w:hAnsi="Noto Sans"/>
          <w:sz w:val="20"/>
          <w:szCs w:val="20"/>
        </w:rPr>
        <w:t>saskaņā</w:t>
      </w:r>
      <w:proofErr w:type="spellEnd"/>
      <w:r w:rsidR="000321CA">
        <w:rPr>
          <w:rFonts w:ascii="Noto Sans" w:hAnsi="Noto Sans"/>
          <w:sz w:val="20"/>
          <w:szCs w:val="20"/>
        </w:rPr>
        <w:t xml:space="preserve"> ar </w:t>
      </w:r>
      <w:proofErr w:type="gramStart"/>
      <w:r w:rsidR="000321CA">
        <w:rPr>
          <w:rFonts w:ascii="Noto Sans" w:hAnsi="Noto Sans"/>
          <w:sz w:val="20"/>
          <w:szCs w:val="20"/>
        </w:rPr>
        <w:t>1.Jāņa</w:t>
      </w:r>
      <w:proofErr w:type="gramEnd"/>
      <w:r w:rsidR="000321CA">
        <w:rPr>
          <w:rFonts w:ascii="Noto Sans" w:hAnsi="Noto Sans"/>
          <w:sz w:val="20"/>
          <w:szCs w:val="20"/>
        </w:rPr>
        <w:t xml:space="preserve"> 1:9. </w:t>
      </w:r>
      <w:proofErr w:type="spellStart"/>
      <w:r w:rsidR="000321CA">
        <w:rPr>
          <w:rFonts w:ascii="Noto Sans" w:hAnsi="Noto Sans"/>
          <w:sz w:val="20"/>
          <w:szCs w:val="20"/>
        </w:rPr>
        <w:t>Pēc</w:t>
      </w:r>
      <w:proofErr w:type="spellEnd"/>
      <w:r w:rsidR="000321CA">
        <w:rPr>
          <w:rFonts w:ascii="Noto Sans" w:hAnsi="Noto Sans"/>
          <w:sz w:val="20"/>
          <w:szCs w:val="20"/>
        </w:rPr>
        <w:t xml:space="preserve"> </w:t>
      </w:r>
      <w:proofErr w:type="spellStart"/>
      <w:r w:rsidR="000321CA">
        <w:rPr>
          <w:rFonts w:ascii="Noto Sans" w:hAnsi="Noto Sans"/>
          <w:sz w:val="20"/>
          <w:szCs w:val="20"/>
        </w:rPr>
        <w:t>lūgšanas</w:t>
      </w:r>
      <w:proofErr w:type="spellEnd"/>
      <w:r w:rsidR="000321CA">
        <w:rPr>
          <w:rFonts w:ascii="Noto Sans" w:hAnsi="Noto Sans"/>
          <w:sz w:val="20"/>
          <w:szCs w:val="20"/>
        </w:rPr>
        <w:t xml:space="preserve"> tiek </w:t>
      </w:r>
      <w:proofErr w:type="spellStart"/>
      <w:r w:rsidR="000321CA">
        <w:rPr>
          <w:rFonts w:ascii="Noto Sans" w:hAnsi="Noto Sans"/>
          <w:sz w:val="20"/>
          <w:szCs w:val="20"/>
        </w:rPr>
        <w:t>ieņemtas</w:t>
      </w:r>
      <w:proofErr w:type="spellEnd"/>
      <w:r w:rsidR="000321CA">
        <w:rPr>
          <w:rFonts w:ascii="Noto Sans" w:hAnsi="Noto Sans"/>
          <w:sz w:val="20"/>
          <w:szCs w:val="20"/>
        </w:rPr>
        <w:t xml:space="preserve"> </w:t>
      </w:r>
      <w:proofErr w:type="spellStart"/>
      <w:r w:rsidR="000321CA">
        <w:rPr>
          <w:rFonts w:ascii="Noto Sans" w:hAnsi="Noto Sans"/>
          <w:sz w:val="20"/>
          <w:szCs w:val="20"/>
        </w:rPr>
        <w:t>atkal</w:t>
      </w:r>
      <w:proofErr w:type="spellEnd"/>
      <w:r w:rsidR="000321CA">
        <w:rPr>
          <w:rFonts w:ascii="Noto Sans" w:hAnsi="Noto Sans"/>
          <w:sz w:val="20"/>
          <w:szCs w:val="20"/>
        </w:rPr>
        <w:t xml:space="preserve"> </w:t>
      </w:r>
      <w:proofErr w:type="spellStart"/>
      <w:r w:rsidR="000321CA">
        <w:rPr>
          <w:rFonts w:ascii="Noto Sans" w:hAnsi="Noto Sans"/>
          <w:sz w:val="20"/>
          <w:szCs w:val="20"/>
        </w:rPr>
        <w:t>savas</w:t>
      </w:r>
      <w:proofErr w:type="spellEnd"/>
      <w:r w:rsidR="000321CA">
        <w:rPr>
          <w:rFonts w:ascii="Noto Sans" w:hAnsi="Noto Sans"/>
          <w:sz w:val="20"/>
          <w:szCs w:val="20"/>
        </w:rPr>
        <w:t xml:space="preserve"> </w:t>
      </w:r>
      <w:proofErr w:type="spellStart"/>
      <w:r w:rsidR="000321CA">
        <w:rPr>
          <w:rFonts w:ascii="Noto Sans" w:hAnsi="Noto Sans"/>
          <w:sz w:val="20"/>
          <w:szCs w:val="20"/>
        </w:rPr>
        <w:t>vietas</w:t>
      </w:r>
      <w:proofErr w:type="spellEnd"/>
      <w:r w:rsidR="000321CA">
        <w:rPr>
          <w:rFonts w:ascii="Noto Sans" w:hAnsi="Noto Sans"/>
          <w:sz w:val="20"/>
          <w:szCs w:val="20"/>
        </w:rPr>
        <w:t xml:space="preserve">. </w:t>
      </w:r>
      <w:r w:rsidRPr="00B43FC9">
        <w:rPr>
          <w:rFonts w:ascii="Noto Sans" w:hAnsi="Noto Sans"/>
          <w:sz w:val="20"/>
          <w:szCs w:val="20"/>
        </w:rPr>
        <w:t xml:space="preserve"> </w:t>
      </w:r>
    </w:p>
    <w:p w14:paraId="41184F73" w14:textId="0A3E7F53" w:rsidR="007C6937" w:rsidRPr="00B43FC9" w:rsidRDefault="007C6937" w:rsidP="007C6937">
      <w:pPr>
        <w:ind w:left="720" w:hanging="720"/>
        <w:rPr>
          <w:rFonts w:ascii="Noto Sans" w:hAnsi="Noto Sans"/>
          <w:sz w:val="20"/>
          <w:szCs w:val="20"/>
        </w:rPr>
      </w:pPr>
      <w:r w:rsidRPr="00B43FC9">
        <w:rPr>
          <w:rFonts w:ascii="Noto Sans" w:hAnsi="Noto Sans"/>
          <w:sz w:val="20"/>
          <w:szCs w:val="20"/>
        </w:rPr>
        <w:t>11:20</w:t>
      </w:r>
      <w:r w:rsidRPr="00B43FC9">
        <w:rPr>
          <w:rFonts w:ascii="Noto Sans" w:hAnsi="Noto Sans"/>
          <w:sz w:val="20"/>
          <w:szCs w:val="20"/>
        </w:rPr>
        <w:tab/>
      </w:r>
      <w:proofErr w:type="spellStart"/>
      <w:r w:rsidR="00CD6BB7">
        <w:rPr>
          <w:rFonts w:ascii="Noto Sans" w:hAnsi="Noto Sans"/>
          <w:sz w:val="20"/>
          <w:szCs w:val="20"/>
        </w:rPr>
        <w:t>Uzaicinājums</w:t>
      </w:r>
      <w:proofErr w:type="spellEnd"/>
      <w:r w:rsidR="00CD6BB7">
        <w:rPr>
          <w:rFonts w:ascii="Noto Sans" w:hAnsi="Noto Sans"/>
          <w:sz w:val="20"/>
          <w:szCs w:val="20"/>
        </w:rPr>
        <w:t xml:space="preserve"> </w:t>
      </w:r>
      <w:proofErr w:type="spellStart"/>
      <w:r w:rsidR="00CD6BB7">
        <w:rPr>
          <w:rFonts w:ascii="Noto Sans" w:hAnsi="Noto Sans"/>
          <w:sz w:val="20"/>
          <w:szCs w:val="20"/>
        </w:rPr>
        <w:t>ziedot</w:t>
      </w:r>
      <w:proofErr w:type="spellEnd"/>
      <w:r w:rsidR="00CD6BB7">
        <w:rPr>
          <w:rFonts w:ascii="Noto Sans" w:hAnsi="Noto Sans"/>
          <w:sz w:val="20"/>
          <w:szCs w:val="20"/>
        </w:rPr>
        <w:t xml:space="preserve">, </w:t>
      </w:r>
      <w:proofErr w:type="spellStart"/>
      <w:r w:rsidR="00CD6BB7">
        <w:rPr>
          <w:rFonts w:ascii="Noto Sans" w:hAnsi="Noto Sans"/>
          <w:sz w:val="20"/>
          <w:szCs w:val="20"/>
        </w:rPr>
        <w:t>ievācot</w:t>
      </w:r>
      <w:proofErr w:type="spellEnd"/>
      <w:r w:rsidR="00CD6BB7">
        <w:rPr>
          <w:rFonts w:ascii="Noto Sans" w:hAnsi="Noto Sans"/>
          <w:sz w:val="20"/>
          <w:szCs w:val="20"/>
        </w:rPr>
        <w:t xml:space="preserve"> </w:t>
      </w:r>
      <w:proofErr w:type="spellStart"/>
      <w:r w:rsidR="00CD6BB7">
        <w:rPr>
          <w:rFonts w:ascii="Noto Sans" w:hAnsi="Noto Sans"/>
          <w:sz w:val="20"/>
          <w:szCs w:val="20"/>
        </w:rPr>
        <w:t>kolekti</w:t>
      </w:r>
      <w:proofErr w:type="spellEnd"/>
      <w:r w:rsidR="00CD6BB7">
        <w:rPr>
          <w:rFonts w:ascii="Noto Sans" w:hAnsi="Noto Sans"/>
          <w:sz w:val="20"/>
          <w:szCs w:val="20"/>
        </w:rPr>
        <w:t xml:space="preserve">.  </w:t>
      </w:r>
      <w:proofErr w:type="spellStart"/>
      <w:r w:rsidR="00CD6BB7">
        <w:rPr>
          <w:rFonts w:ascii="Noto Sans" w:hAnsi="Noto Sans"/>
          <w:sz w:val="20"/>
          <w:szCs w:val="20"/>
        </w:rPr>
        <w:t>Pēc</w:t>
      </w:r>
      <w:proofErr w:type="spellEnd"/>
      <w:r w:rsidR="00CD6BB7">
        <w:rPr>
          <w:rFonts w:ascii="Noto Sans" w:hAnsi="Noto Sans"/>
          <w:sz w:val="20"/>
          <w:szCs w:val="20"/>
        </w:rPr>
        <w:t xml:space="preserve"> </w:t>
      </w:r>
      <w:proofErr w:type="spellStart"/>
      <w:r w:rsidR="00CD6BB7">
        <w:rPr>
          <w:rFonts w:ascii="Noto Sans" w:hAnsi="Noto Sans"/>
          <w:sz w:val="20"/>
          <w:szCs w:val="20"/>
        </w:rPr>
        <w:t>ziedojumu</w:t>
      </w:r>
      <w:proofErr w:type="spellEnd"/>
      <w:r w:rsidR="00CD6BB7">
        <w:rPr>
          <w:rFonts w:ascii="Noto Sans" w:hAnsi="Noto Sans"/>
          <w:sz w:val="20"/>
          <w:szCs w:val="20"/>
        </w:rPr>
        <w:t xml:space="preserve"> </w:t>
      </w:r>
      <w:proofErr w:type="spellStart"/>
      <w:r w:rsidR="00CD6BB7">
        <w:rPr>
          <w:rFonts w:ascii="Noto Sans" w:hAnsi="Noto Sans"/>
          <w:sz w:val="20"/>
          <w:szCs w:val="20"/>
        </w:rPr>
        <w:t>savākšanas</w:t>
      </w:r>
      <w:proofErr w:type="spellEnd"/>
      <w:r w:rsidR="00CD6BB7">
        <w:rPr>
          <w:rFonts w:ascii="Noto Sans" w:hAnsi="Noto Sans"/>
          <w:sz w:val="20"/>
          <w:szCs w:val="20"/>
        </w:rPr>
        <w:t xml:space="preserve"> </w:t>
      </w:r>
      <w:proofErr w:type="spellStart"/>
      <w:r w:rsidR="00CD6BB7">
        <w:rPr>
          <w:rFonts w:ascii="Noto Sans" w:hAnsi="Noto Sans"/>
          <w:sz w:val="20"/>
          <w:szCs w:val="20"/>
        </w:rPr>
        <w:t>izteikt</w:t>
      </w:r>
      <w:proofErr w:type="spellEnd"/>
      <w:r w:rsidR="00CD6BB7">
        <w:rPr>
          <w:rFonts w:ascii="Noto Sans" w:hAnsi="Noto Sans"/>
          <w:sz w:val="20"/>
          <w:szCs w:val="20"/>
        </w:rPr>
        <w:t xml:space="preserve"> pateicības </w:t>
      </w:r>
      <w:proofErr w:type="spellStart"/>
      <w:r w:rsidR="00CD6BB7">
        <w:rPr>
          <w:rFonts w:ascii="Noto Sans" w:hAnsi="Noto Sans"/>
          <w:sz w:val="20"/>
          <w:szCs w:val="20"/>
        </w:rPr>
        <w:t>lūgšanu</w:t>
      </w:r>
      <w:proofErr w:type="spellEnd"/>
      <w:r w:rsidR="00CD6BB7">
        <w:rPr>
          <w:rFonts w:ascii="Noto Sans" w:hAnsi="Noto Sans"/>
          <w:sz w:val="20"/>
          <w:szCs w:val="20"/>
        </w:rPr>
        <w:t xml:space="preserve"> </w:t>
      </w:r>
      <w:proofErr w:type="spellStart"/>
      <w:r w:rsidR="00CD6BB7">
        <w:rPr>
          <w:rFonts w:ascii="Noto Sans" w:hAnsi="Noto Sans"/>
          <w:sz w:val="20"/>
          <w:szCs w:val="20"/>
        </w:rPr>
        <w:t>Dievam</w:t>
      </w:r>
      <w:proofErr w:type="spellEnd"/>
      <w:r w:rsidR="00CD6BB7">
        <w:rPr>
          <w:rFonts w:ascii="Noto Sans" w:hAnsi="Noto Sans"/>
          <w:sz w:val="20"/>
          <w:szCs w:val="20"/>
        </w:rPr>
        <w:t xml:space="preserve"> par </w:t>
      </w:r>
      <w:proofErr w:type="spellStart"/>
      <w:r w:rsidR="00CD6BB7">
        <w:rPr>
          <w:rFonts w:ascii="Noto Sans" w:hAnsi="Noto Sans"/>
          <w:sz w:val="20"/>
          <w:szCs w:val="20"/>
        </w:rPr>
        <w:t>gādību</w:t>
      </w:r>
      <w:proofErr w:type="spellEnd"/>
      <w:r w:rsidR="00CD6BB7">
        <w:rPr>
          <w:rFonts w:ascii="Noto Sans" w:hAnsi="Noto Sans"/>
          <w:sz w:val="20"/>
          <w:szCs w:val="20"/>
        </w:rPr>
        <w:t xml:space="preserve">, </w:t>
      </w:r>
      <w:proofErr w:type="spellStart"/>
      <w:r w:rsidR="00CD6BB7">
        <w:rPr>
          <w:rFonts w:ascii="Noto Sans" w:hAnsi="Noto Sans"/>
          <w:sz w:val="20"/>
          <w:szCs w:val="20"/>
        </w:rPr>
        <w:t>kā</w:t>
      </w:r>
      <w:proofErr w:type="spellEnd"/>
      <w:r w:rsidR="00CD6BB7">
        <w:rPr>
          <w:rFonts w:ascii="Noto Sans" w:hAnsi="Noto Sans"/>
          <w:sz w:val="20"/>
          <w:szCs w:val="20"/>
        </w:rPr>
        <w:t xml:space="preserve"> arī lūgt </w:t>
      </w:r>
      <w:proofErr w:type="spellStart"/>
      <w:r w:rsidR="00CD6BB7">
        <w:rPr>
          <w:rFonts w:ascii="Noto Sans" w:hAnsi="Noto Sans"/>
          <w:sz w:val="20"/>
          <w:szCs w:val="20"/>
        </w:rPr>
        <w:t>Dieva</w:t>
      </w:r>
      <w:proofErr w:type="spellEnd"/>
      <w:r w:rsidR="00CD6BB7">
        <w:rPr>
          <w:rFonts w:ascii="Noto Sans" w:hAnsi="Noto Sans"/>
          <w:sz w:val="20"/>
          <w:szCs w:val="20"/>
        </w:rPr>
        <w:t xml:space="preserve"> </w:t>
      </w:r>
      <w:proofErr w:type="spellStart"/>
      <w:r w:rsidR="00CD6BB7">
        <w:rPr>
          <w:rFonts w:ascii="Noto Sans" w:hAnsi="Noto Sans"/>
          <w:sz w:val="20"/>
          <w:szCs w:val="20"/>
        </w:rPr>
        <w:t>svētību</w:t>
      </w:r>
      <w:proofErr w:type="spellEnd"/>
      <w:r w:rsidR="00CD6BB7">
        <w:rPr>
          <w:rFonts w:ascii="Noto Sans" w:hAnsi="Noto Sans"/>
          <w:sz w:val="20"/>
          <w:szCs w:val="20"/>
        </w:rPr>
        <w:t xml:space="preserve"> </w:t>
      </w:r>
      <w:proofErr w:type="spellStart"/>
      <w:r w:rsidR="00CD6BB7">
        <w:rPr>
          <w:rFonts w:ascii="Noto Sans" w:hAnsi="Noto Sans"/>
          <w:sz w:val="20"/>
          <w:szCs w:val="20"/>
        </w:rPr>
        <w:t>pār</w:t>
      </w:r>
      <w:proofErr w:type="spellEnd"/>
      <w:r w:rsidR="00CD6BB7">
        <w:rPr>
          <w:rFonts w:ascii="Noto Sans" w:hAnsi="Noto Sans"/>
          <w:sz w:val="20"/>
          <w:szCs w:val="20"/>
        </w:rPr>
        <w:t xml:space="preserve"> </w:t>
      </w:r>
      <w:proofErr w:type="spellStart"/>
      <w:r w:rsidR="00CD6BB7">
        <w:rPr>
          <w:rFonts w:ascii="Noto Sans" w:hAnsi="Noto Sans"/>
          <w:sz w:val="20"/>
          <w:szCs w:val="20"/>
        </w:rPr>
        <w:t>savāktajiem</w:t>
      </w:r>
      <w:proofErr w:type="spellEnd"/>
      <w:r w:rsidR="00CD6BB7">
        <w:rPr>
          <w:rFonts w:ascii="Noto Sans" w:hAnsi="Noto Sans"/>
          <w:sz w:val="20"/>
          <w:szCs w:val="20"/>
        </w:rPr>
        <w:t xml:space="preserve"> </w:t>
      </w:r>
      <w:proofErr w:type="spellStart"/>
      <w:r w:rsidR="00CD6BB7">
        <w:rPr>
          <w:rFonts w:ascii="Noto Sans" w:hAnsi="Noto Sans"/>
          <w:sz w:val="20"/>
          <w:szCs w:val="20"/>
        </w:rPr>
        <w:t>ziedojumiem</w:t>
      </w:r>
      <w:proofErr w:type="spellEnd"/>
      <w:r w:rsidR="00CD6BB7">
        <w:rPr>
          <w:rFonts w:ascii="Noto Sans" w:hAnsi="Noto Sans"/>
          <w:sz w:val="20"/>
          <w:szCs w:val="20"/>
        </w:rPr>
        <w:t xml:space="preserve"> un </w:t>
      </w:r>
      <w:proofErr w:type="spellStart"/>
      <w:r w:rsidR="00CD6BB7">
        <w:rPr>
          <w:rFonts w:ascii="Noto Sans" w:hAnsi="Noto Sans"/>
          <w:sz w:val="20"/>
          <w:szCs w:val="20"/>
        </w:rPr>
        <w:t>Dieva</w:t>
      </w:r>
      <w:proofErr w:type="spellEnd"/>
      <w:r w:rsidR="00CD6BB7">
        <w:rPr>
          <w:rFonts w:ascii="Noto Sans" w:hAnsi="Noto Sans"/>
          <w:sz w:val="20"/>
          <w:szCs w:val="20"/>
        </w:rPr>
        <w:t xml:space="preserve"> </w:t>
      </w:r>
      <w:proofErr w:type="spellStart"/>
      <w:r w:rsidR="00CD6BB7">
        <w:rPr>
          <w:rFonts w:ascii="Noto Sans" w:hAnsi="Noto Sans"/>
          <w:sz w:val="20"/>
          <w:szCs w:val="20"/>
        </w:rPr>
        <w:t>desmito</w:t>
      </w:r>
      <w:proofErr w:type="spellEnd"/>
      <w:r w:rsidR="00CD6BB7">
        <w:rPr>
          <w:rFonts w:ascii="Noto Sans" w:hAnsi="Noto Sans"/>
          <w:sz w:val="20"/>
          <w:szCs w:val="20"/>
        </w:rPr>
        <w:t xml:space="preserve"> </w:t>
      </w:r>
      <w:proofErr w:type="spellStart"/>
      <w:r w:rsidR="00CD6BB7">
        <w:rPr>
          <w:rFonts w:ascii="Noto Sans" w:hAnsi="Noto Sans"/>
          <w:sz w:val="20"/>
          <w:szCs w:val="20"/>
        </w:rPr>
        <w:t>daļu</w:t>
      </w:r>
      <w:proofErr w:type="spellEnd"/>
      <w:r w:rsidR="00CD6BB7">
        <w:rPr>
          <w:rFonts w:ascii="Noto Sans" w:hAnsi="Noto Sans"/>
          <w:sz w:val="20"/>
          <w:szCs w:val="20"/>
        </w:rPr>
        <w:t xml:space="preserve">. </w:t>
      </w:r>
      <w:r w:rsidRPr="00B43FC9">
        <w:rPr>
          <w:rFonts w:ascii="Noto Sans" w:hAnsi="Noto Sans"/>
          <w:sz w:val="20"/>
          <w:szCs w:val="20"/>
        </w:rPr>
        <w:t xml:space="preserve"> </w:t>
      </w:r>
    </w:p>
    <w:p w14:paraId="5CACBA9A" w14:textId="2384DF7E" w:rsidR="007C6937" w:rsidRPr="00B43FC9" w:rsidRDefault="007C6937" w:rsidP="007C6937">
      <w:pPr>
        <w:ind w:left="720" w:hanging="720"/>
        <w:rPr>
          <w:rFonts w:ascii="Noto Sans" w:hAnsi="Noto Sans"/>
          <w:sz w:val="20"/>
          <w:szCs w:val="20"/>
        </w:rPr>
      </w:pPr>
      <w:r w:rsidRPr="00B43FC9">
        <w:rPr>
          <w:rFonts w:ascii="Noto Sans" w:hAnsi="Noto Sans"/>
          <w:sz w:val="20"/>
          <w:szCs w:val="20"/>
        </w:rPr>
        <w:t>11:25</w:t>
      </w:r>
      <w:r w:rsidRPr="00B43FC9">
        <w:rPr>
          <w:rFonts w:ascii="Noto Sans" w:hAnsi="Noto Sans"/>
          <w:sz w:val="20"/>
          <w:szCs w:val="20"/>
        </w:rPr>
        <w:tab/>
      </w:r>
      <w:proofErr w:type="spellStart"/>
      <w:r w:rsidR="00CD6BB7">
        <w:rPr>
          <w:rFonts w:ascii="Noto Sans" w:hAnsi="Noto Sans"/>
          <w:sz w:val="20"/>
          <w:szCs w:val="20"/>
        </w:rPr>
        <w:t>Īpašs</w:t>
      </w:r>
      <w:proofErr w:type="spellEnd"/>
      <w:r w:rsidR="00CD6BB7">
        <w:rPr>
          <w:rFonts w:ascii="Noto Sans" w:hAnsi="Noto Sans"/>
          <w:sz w:val="20"/>
          <w:szCs w:val="20"/>
        </w:rPr>
        <w:t xml:space="preserve"> </w:t>
      </w:r>
      <w:proofErr w:type="spellStart"/>
      <w:r w:rsidR="00CD6BB7">
        <w:rPr>
          <w:rFonts w:ascii="Noto Sans" w:hAnsi="Noto Sans"/>
          <w:sz w:val="20"/>
          <w:szCs w:val="20"/>
        </w:rPr>
        <w:t>muzikāls</w:t>
      </w:r>
      <w:proofErr w:type="spellEnd"/>
      <w:r w:rsidR="00CD6BB7">
        <w:rPr>
          <w:rFonts w:ascii="Noto Sans" w:hAnsi="Noto Sans"/>
          <w:sz w:val="20"/>
          <w:szCs w:val="20"/>
        </w:rPr>
        <w:t xml:space="preserve"> </w:t>
      </w:r>
      <w:proofErr w:type="spellStart"/>
      <w:r w:rsidR="00CD6BB7">
        <w:rPr>
          <w:rFonts w:ascii="Noto Sans" w:hAnsi="Noto Sans"/>
          <w:sz w:val="20"/>
          <w:szCs w:val="20"/>
        </w:rPr>
        <w:t>priekšnesums</w:t>
      </w:r>
      <w:proofErr w:type="spellEnd"/>
      <w:r w:rsidR="00CD6BB7">
        <w:rPr>
          <w:rFonts w:ascii="Noto Sans" w:hAnsi="Noto Sans"/>
          <w:sz w:val="20"/>
          <w:szCs w:val="20"/>
        </w:rPr>
        <w:t xml:space="preserve">. </w:t>
      </w:r>
      <w:proofErr w:type="spellStart"/>
      <w:r w:rsidR="00CD6BB7">
        <w:rPr>
          <w:rFonts w:ascii="Noto Sans" w:hAnsi="Noto Sans"/>
          <w:sz w:val="20"/>
          <w:szCs w:val="20"/>
        </w:rPr>
        <w:t>Izvēlieties</w:t>
      </w:r>
      <w:proofErr w:type="spellEnd"/>
      <w:r w:rsidR="00CD6BB7">
        <w:rPr>
          <w:rFonts w:ascii="Noto Sans" w:hAnsi="Noto Sans"/>
          <w:sz w:val="20"/>
          <w:szCs w:val="20"/>
        </w:rPr>
        <w:t xml:space="preserve"> dziesmu, </w:t>
      </w:r>
      <w:proofErr w:type="spellStart"/>
      <w:r w:rsidR="00CD6BB7">
        <w:rPr>
          <w:rFonts w:ascii="Noto Sans" w:hAnsi="Noto Sans"/>
          <w:sz w:val="20"/>
          <w:szCs w:val="20"/>
        </w:rPr>
        <w:t>kura</w:t>
      </w:r>
      <w:proofErr w:type="spellEnd"/>
      <w:r w:rsidR="00CD6BB7">
        <w:rPr>
          <w:rFonts w:ascii="Noto Sans" w:hAnsi="Noto Sans"/>
          <w:sz w:val="20"/>
          <w:szCs w:val="20"/>
        </w:rPr>
        <w:t xml:space="preserve"> būtu </w:t>
      </w:r>
      <w:proofErr w:type="spellStart"/>
      <w:r w:rsidR="00CD6BB7">
        <w:rPr>
          <w:rFonts w:ascii="Noto Sans" w:hAnsi="Noto Sans"/>
          <w:sz w:val="20"/>
          <w:szCs w:val="20"/>
        </w:rPr>
        <w:t>saskaņā</w:t>
      </w:r>
      <w:proofErr w:type="spellEnd"/>
      <w:r w:rsidR="00CD6BB7">
        <w:rPr>
          <w:rFonts w:ascii="Noto Sans" w:hAnsi="Noto Sans"/>
          <w:sz w:val="20"/>
          <w:szCs w:val="20"/>
        </w:rPr>
        <w:t xml:space="preserve"> ar tēmu. </w:t>
      </w:r>
      <w:r w:rsidRPr="00B43FC9">
        <w:rPr>
          <w:rFonts w:ascii="Noto Sans" w:hAnsi="Noto Sans"/>
          <w:sz w:val="20"/>
          <w:szCs w:val="20"/>
        </w:rPr>
        <w:t xml:space="preserve"> </w:t>
      </w:r>
    </w:p>
    <w:p w14:paraId="697F9F41" w14:textId="4B95169C" w:rsidR="007C6937" w:rsidRPr="00B43FC9" w:rsidRDefault="007C6937" w:rsidP="007C6937">
      <w:pPr>
        <w:ind w:left="720" w:hanging="720"/>
        <w:rPr>
          <w:rFonts w:ascii="Noto Sans" w:hAnsi="Noto Sans"/>
          <w:sz w:val="20"/>
          <w:szCs w:val="20"/>
        </w:rPr>
      </w:pPr>
      <w:r w:rsidRPr="00B43FC9">
        <w:rPr>
          <w:rFonts w:ascii="Noto Sans" w:hAnsi="Noto Sans"/>
          <w:sz w:val="20"/>
          <w:szCs w:val="20"/>
        </w:rPr>
        <w:t>11:30</w:t>
      </w:r>
      <w:r w:rsidRPr="00B43FC9">
        <w:rPr>
          <w:rFonts w:ascii="Noto Sans" w:hAnsi="Noto Sans"/>
          <w:sz w:val="20"/>
          <w:szCs w:val="20"/>
        </w:rPr>
        <w:tab/>
      </w:r>
      <w:proofErr w:type="spellStart"/>
      <w:r w:rsidR="00CD6BB7">
        <w:rPr>
          <w:rFonts w:ascii="Noto Sans" w:hAnsi="Noto Sans"/>
          <w:sz w:val="20"/>
          <w:szCs w:val="20"/>
        </w:rPr>
        <w:t>Mācītājs</w:t>
      </w:r>
      <w:proofErr w:type="spellEnd"/>
      <w:r w:rsidR="00CD6BB7">
        <w:rPr>
          <w:rFonts w:ascii="Noto Sans" w:hAnsi="Noto Sans"/>
          <w:sz w:val="20"/>
          <w:szCs w:val="20"/>
        </w:rPr>
        <w:t xml:space="preserve"> </w:t>
      </w:r>
      <w:proofErr w:type="spellStart"/>
      <w:r w:rsidR="00CD6BB7">
        <w:rPr>
          <w:rFonts w:ascii="Noto Sans" w:hAnsi="Noto Sans"/>
          <w:sz w:val="20"/>
          <w:szCs w:val="20"/>
        </w:rPr>
        <w:t>vai</w:t>
      </w:r>
      <w:proofErr w:type="spellEnd"/>
      <w:r w:rsidR="00CD6BB7">
        <w:rPr>
          <w:rFonts w:ascii="Noto Sans" w:hAnsi="Noto Sans"/>
          <w:sz w:val="20"/>
          <w:szCs w:val="20"/>
        </w:rPr>
        <w:t xml:space="preserve"> </w:t>
      </w:r>
      <w:proofErr w:type="spellStart"/>
      <w:r w:rsidR="00CD6BB7">
        <w:rPr>
          <w:rFonts w:ascii="Noto Sans" w:hAnsi="Noto Sans"/>
          <w:sz w:val="20"/>
          <w:szCs w:val="20"/>
        </w:rPr>
        <w:t>kāds</w:t>
      </w:r>
      <w:proofErr w:type="spellEnd"/>
      <w:r w:rsidR="00CD6BB7">
        <w:rPr>
          <w:rFonts w:ascii="Noto Sans" w:hAnsi="Noto Sans"/>
          <w:sz w:val="20"/>
          <w:szCs w:val="20"/>
        </w:rPr>
        <w:t xml:space="preserve"> </w:t>
      </w:r>
      <w:proofErr w:type="spellStart"/>
      <w:r w:rsidR="00CD6BB7">
        <w:rPr>
          <w:rFonts w:ascii="Noto Sans" w:hAnsi="Noto Sans"/>
          <w:sz w:val="20"/>
          <w:szCs w:val="20"/>
        </w:rPr>
        <w:t>cits</w:t>
      </w:r>
      <w:proofErr w:type="spellEnd"/>
      <w:r w:rsidR="00CD6BB7">
        <w:rPr>
          <w:rFonts w:ascii="Noto Sans" w:hAnsi="Noto Sans"/>
          <w:sz w:val="20"/>
          <w:szCs w:val="20"/>
        </w:rPr>
        <w:t xml:space="preserve"> </w:t>
      </w:r>
      <w:proofErr w:type="spellStart"/>
      <w:r w:rsidR="00CD6BB7">
        <w:rPr>
          <w:rFonts w:ascii="Noto Sans" w:hAnsi="Noto Sans"/>
          <w:sz w:val="20"/>
          <w:szCs w:val="20"/>
        </w:rPr>
        <w:t>vadītājs</w:t>
      </w:r>
      <w:proofErr w:type="spellEnd"/>
      <w:r w:rsidR="00CD6BB7">
        <w:rPr>
          <w:rFonts w:ascii="Noto Sans" w:hAnsi="Noto Sans"/>
          <w:sz w:val="20"/>
          <w:szCs w:val="20"/>
        </w:rPr>
        <w:t xml:space="preserve"> </w:t>
      </w:r>
      <w:proofErr w:type="spellStart"/>
      <w:r w:rsidR="00CD6BB7">
        <w:rPr>
          <w:rFonts w:ascii="Noto Sans" w:hAnsi="Noto Sans"/>
          <w:sz w:val="20"/>
          <w:szCs w:val="20"/>
        </w:rPr>
        <w:t>līdzdala</w:t>
      </w:r>
      <w:proofErr w:type="spellEnd"/>
      <w:r w:rsidR="00CD6BB7">
        <w:rPr>
          <w:rFonts w:ascii="Noto Sans" w:hAnsi="Noto Sans"/>
          <w:sz w:val="20"/>
          <w:szCs w:val="20"/>
        </w:rPr>
        <w:t xml:space="preserve"> </w:t>
      </w:r>
      <w:proofErr w:type="spellStart"/>
      <w:r w:rsidR="00CD6BB7">
        <w:rPr>
          <w:rFonts w:ascii="Noto Sans" w:hAnsi="Noto Sans"/>
          <w:sz w:val="20"/>
          <w:szCs w:val="20"/>
        </w:rPr>
        <w:t>vēsti</w:t>
      </w:r>
      <w:proofErr w:type="spellEnd"/>
      <w:r w:rsidR="00CD6BB7">
        <w:rPr>
          <w:rFonts w:ascii="Noto Sans" w:hAnsi="Noto Sans"/>
          <w:sz w:val="20"/>
          <w:szCs w:val="20"/>
        </w:rPr>
        <w:t xml:space="preserve"> par </w:t>
      </w:r>
      <w:proofErr w:type="spellStart"/>
      <w:r w:rsidR="00CD6BB7">
        <w:rPr>
          <w:rFonts w:ascii="Noto Sans" w:hAnsi="Noto Sans"/>
          <w:sz w:val="20"/>
          <w:szCs w:val="20"/>
        </w:rPr>
        <w:t>lūgšanas</w:t>
      </w:r>
      <w:proofErr w:type="spellEnd"/>
      <w:r w:rsidR="00CD6BB7">
        <w:rPr>
          <w:rFonts w:ascii="Noto Sans" w:hAnsi="Noto Sans"/>
          <w:sz w:val="20"/>
          <w:szCs w:val="20"/>
        </w:rPr>
        <w:t xml:space="preserve"> </w:t>
      </w:r>
      <w:proofErr w:type="spellStart"/>
      <w:r w:rsidR="00CD6BB7">
        <w:rPr>
          <w:rFonts w:ascii="Noto Sans" w:hAnsi="Noto Sans"/>
          <w:sz w:val="20"/>
          <w:szCs w:val="20"/>
        </w:rPr>
        <w:t>svarīgumu</w:t>
      </w:r>
      <w:proofErr w:type="spellEnd"/>
      <w:r w:rsidR="00CD6BB7">
        <w:rPr>
          <w:rFonts w:ascii="Noto Sans" w:hAnsi="Noto Sans"/>
          <w:sz w:val="20"/>
          <w:szCs w:val="20"/>
        </w:rPr>
        <w:t xml:space="preserve"> </w:t>
      </w:r>
      <w:proofErr w:type="spellStart"/>
      <w:r w:rsidR="00CD6BB7">
        <w:rPr>
          <w:rFonts w:ascii="Noto Sans" w:hAnsi="Noto Sans"/>
          <w:sz w:val="20"/>
          <w:szCs w:val="20"/>
        </w:rPr>
        <w:t>mūsu</w:t>
      </w:r>
      <w:proofErr w:type="spellEnd"/>
      <w:r w:rsidR="00CD6BB7">
        <w:rPr>
          <w:rFonts w:ascii="Noto Sans" w:hAnsi="Noto Sans"/>
          <w:sz w:val="20"/>
          <w:szCs w:val="20"/>
        </w:rPr>
        <w:t xml:space="preserve"> </w:t>
      </w:r>
      <w:proofErr w:type="spellStart"/>
      <w:r w:rsidR="00CD6BB7">
        <w:rPr>
          <w:rFonts w:ascii="Noto Sans" w:hAnsi="Noto Sans"/>
          <w:sz w:val="20"/>
          <w:szCs w:val="20"/>
        </w:rPr>
        <w:t>dzīvēs</w:t>
      </w:r>
      <w:proofErr w:type="spellEnd"/>
      <w:r w:rsidR="00CD6BB7">
        <w:rPr>
          <w:rFonts w:ascii="Noto Sans" w:hAnsi="Noto Sans"/>
          <w:sz w:val="20"/>
          <w:szCs w:val="20"/>
        </w:rPr>
        <w:t>.</w:t>
      </w:r>
    </w:p>
    <w:p w14:paraId="600D5D5F" w14:textId="668C2048" w:rsidR="007C6937" w:rsidRPr="00B43FC9" w:rsidRDefault="007C6937" w:rsidP="007C6937">
      <w:pPr>
        <w:ind w:left="720" w:hanging="720"/>
        <w:rPr>
          <w:rFonts w:ascii="Noto Sans" w:hAnsi="Noto Sans"/>
          <w:sz w:val="20"/>
          <w:szCs w:val="20"/>
        </w:rPr>
      </w:pPr>
      <w:r w:rsidRPr="00B43FC9">
        <w:rPr>
          <w:rFonts w:ascii="Noto Sans" w:hAnsi="Noto Sans"/>
          <w:sz w:val="20"/>
          <w:szCs w:val="20"/>
        </w:rPr>
        <w:t>11:40</w:t>
      </w:r>
      <w:r w:rsidRPr="00B43FC9">
        <w:rPr>
          <w:rFonts w:ascii="Noto Sans" w:hAnsi="Noto Sans"/>
          <w:sz w:val="20"/>
          <w:szCs w:val="20"/>
        </w:rPr>
        <w:tab/>
      </w:r>
      <w:proofErr w:type="spellStart"/>
      <w:r w:rsidR="00CD6BB7">
        <w:rPr>
          <w:rFonts w:ascii="Noto Sans" w:hAnsi="Noto Sans"/>
          <w:sz w:val="20"/>
          <w:szCs w:val="20"/>
        </w:rPr>
        <w:t>Mācītājs</w:t>
      </w:r>
      <w:proofErr w:type="spellEnd"/>
      <w:r w:rsidR="00CD6BB7">
        <w:rPr>
          <w:rFonts w:ascii="Noto Sans" w:hAnsi="Noto Sans"/>
          <w:sz w:val="20"/>
          <w:szCs w:val="20"/>
        </w:rPr>
        <w:t xml:space="preserve"> </w:t>
      </w:r>
      <w:proofErr w:type="spellStart"/>
      <w:r w:rsidR="00CD6BB7">
        <w:rPr>
          <w:rFonts w:ascii="Noto Sans" w:hAnsi="Noto Sans"/>
          <w:sz w:val="20"/>
          <w:szCs w:val="20"/>
        </w:rPr>
        <w:t>vai</w:t>
      </w:r>
      <w:proofErr w:type="spellEnd"/>
      <w:r w:rsidR="00CD6BB7">
        <w:rPr>
          <w:rFonts w:ascii="Noto Sans" w:hAnsi="Noto Sans"/>
          <w:sz w:val="20"/>
          <w:szCs w:val="20"/>
        </w:rPr>
        <w:t xml:space="preserve"> </w:t>
      </w:r>
      <w:proofErr w:type="spellStart"/>
      <w:r w:rsidR="00CD6BB7">
        <w:rPr>
          <w:rFonts w:ascii="Noto Sans" w:hAnsi="Noto Sans"/>
          <w:sz w:val="20"/>
          <w:szCs w:val="20"/>
        </w:rPr>
        <w:t>kāds</w:t>
      </w:r>
      <w:proofErr w:type="spellEnd"/>
      <w:r w:rsidR="00CD6BB7">
        <w:rPr>
          <w:rFonts w:ascii="Noto Sans" w:hAnsi="Noto Sans"/>
          <w:sz w:val="20"/>
          <w:szCs w:val="20"/>
        </w:rPr>
        <w:t xml:space="preserve"> </w:t>
      </w:r>
      <w:proofErr w:type="spellStart"/>
      <w:r w:rsidR="00CD6BB7">
        <w:rPr>
          <w:rFonts w:ascii="Noto Sans" w:hAnsi="Noto Sans"/>
          <w:sz w:val="20"/>
          <w:szCs w:val="20"/>
        </w:rPr>
        <w:t>cits</w:t>
      </w:r>
      <w:proofErr w:type="spellEnd"/>
      <w:r w:rsidR="00CD6BB7">
        <w:rPr>
          <w:rFonts w:ascii="Noto Sans" w:hAnsi="Noto Sans"/>
          <w:sz w:val="20"/>
          <w:szCs w:val="20"/>
        </w:rPr>
        <w:t xml:space="preserve"> </w:t>
      </w:r>
      <w:proofErr w:type="spellStart"/>
      <w:r w:rsidR="00CD6BB7">
        <w:rPr>
          <w:rFonts w:ascii="Noto Sans" w:hAnsi="Noto Sans"/>
          <w:sz w:val="20"/>
          <w:szCs w:val="20"/>
        </w:rPr>
        <w:t>vadītājs</w:t>
      </w:r>
      <w:proofErr w:type="spellEnd"/>
      <w:r w:rsidR="00CD6BB7">
        <w:rPr>
          <w:rFonts w:ascii="Noto Sans" w:hAnsi="Noto Sans"/>
          <w:sz w:val="20"/>
          <w:szCs w:val="20"/>
        </w:rPr>
        <w:t xml:space="preserve"> </w:t>
      </w:r>
      <w:proofErr w:type="spellStart"/>
      <w:r w:rsidR="00CD6BB7">
        <w:rPr>
          <w:rFonts w:ascii="Noto Sans" w:hAnsi="Noto Sans"/>
          <w:sz w:val="20"/>
          <w:szCs w:val="20"/>
        </w:rPr>
        <w:t>uzaicina</w:t>
      </w:r>
      <w:proofErr w:type="spellEnd"/>
      <w:r w:rsidR="00CD6BB7">
        <w:rPr>
          <w:rFonts w:ascii="Noto Sans" w:hAnsi="Noto Sans"/>
          <w:sz w:val="20"/>
          <w:szCs w:val="20"/>
        </w:rPr>
        <w:t xml:space="preserve"> </w:t>
      </w:r>
      <w:proofErr w:type="spellStart"/>
      <w:r w:rsidR="00CD6BB7">
        <w:rPr>
          <w:rFonts w:ascii="Noto Sans" w:hAnsi="Noto Sans"/>
          <w:sz w:val="20"/>
          <w:szCs w:val="20"/>
        </w:rPr>
        <w:t>iznākt</w:t>
      </w:r>
      <w:proofErr w:type="spellEnd"/>
      <w:r w:rsidR="00CD6BB7">
        <w:rPr>
          <w:rFonts w:ascii="Noto Sans" w:hAnsi="Noto Sans"/>
          <w:sz w:val="20"/>
          <w:szCs w:val="20"/>
        </w:rPr>
        <w:t xml:space="preserve"> </w:t>
      </w:r>
      <w:proofErr w:type="spellStart"/>
      <w:r w:rsidR="00CD6BB7">
        <w:rPr>
          <w:rFonts w:ascii="Noto Sans" w:hAnsi="Noto Sans"/>
          <w:sz w:val="20"/>
          <w:szCs w:val="20"/>
        </w:rPr>
        <w:t>tos</w:t>
      </w:r>
      <w:proofErr w:type="spellEnd"/>
      <w:r w:rsidR="00CD6BB7">
        <w:rPr>
          <w:rFonts w:ascii="Noto Sans" w:hAnsi="Noto Sans"/>
          <w:sz w:val="20"/>
          <w:szCs w:val="20"/>
        </w:rPr>
        <w:t xml:space="preserve"> </w:t>
      </w:r>
      <w:proofErr w:type="spellStart"/>
      <w:r w:rsidR="00CD6BB7">
        <w:rPr>
          <w:rFonts w:ascii="Noto Sans" w:hAnsi="Noto Sans"/>
          <w:sz w:val="20"/>
          <w:szCs w:val="20"/>
        </w:rPr>
        <w:t>cilvēkus</w:t>
      </w:r>
      <w:proofErr w:type="spellEnd"/>
      <w:r w:rsidR="00CD6BB7">
        <w:rPr>
          <w:rFonts w:ascii="Noto Sans" w:hAnsi="Noto Sans"/>
          <w:sz w:val="20"/>
          <w:szCs w:val="20"/>
        </w:rPr>
        <w:t xml:space="preserve"> </w:t>
      </w:r>
      <w:proofErr w:type="spellStart"/>
      <w:r w:rsidR="00CD6BB7">
        <w:rPr>
          <w:rFonts w:ascii="Noto Sans" w:hAnsi="Noto Sans"/>
          <w:sz w:val="20"/>
          <w:szCs w:val="20"/>
        </w:rPr>
        <w:t>uz</w:t>
      </w:r>
      <w:proofErr w:type="spellEnd"/>
      <w:r w:rsidR="00CD6BB7">
        <w:rPr>
          <w:rFonts w:ascii="Noto Sans" w:hAnsi="Noto Sans"/>
          <w:sz w:val="20"/>
          <w:szCs w:val="20"/>
        </w:rPr>
        <w:t xml:space="preserve"> </w:t>
      </w:r>
      <w:proofErr w:type="spellStart"/>
      <w:r w:rsidR="00CD6BB7">
        <w:rPr>
          <w:rFonts w:ascii="Noto Sans" w:hAnsi="Noto Sans"/>
          <w:sz w:val="20"/>
          <w:szCs w:val="20"/>
        </w:rPr>
        <w:t>priekšu</w:t>
      </w:r>
      <w:proofErr w:type="spellEnd"/>
      <w:r w:rsidR="00CD6BB7">
        <w:rPr>
          <w:rFonts w:ascii="Noto Sans" w:hAnsi="Noto Sans"/>
          <w:sz w:val="20"/>
          <w:szCs w:val="20"/>
        </w:rPr>
        <w:t xml:space="preserve">, </w:t>
      </w:r>
      <w:proofErr w:type="spellStart"/>
      <w:r w:rsidR="00CD6BB7">
        <w:rPr>
          <w:rFonts w:ascii="Noto Sans" w:hAnsi="Noto Sans"/>
          <w:sz w:val="20"/>
          <w:szCs w:val="20"/>
        </w:rPr>
        <w:t>kuriem</w:t>
      </w:r>
      <w:proofErr w:type="spellEnd"/>
      <w:r w:rsidR="00CD6BB7">
        <w:rPr>
          <w:rFonts w:ascii="Noto Sans" w:hAnsi="Noto Sans"/>
          <w:sz w:val="20"/>
          <w:szCs w:val="20"/>
        </w:rPr>
        <w:t xml:space="preserve"> </w:t>
      </w:r>
      <w:proofErr w:type="spellStart"/>
      <w:r w:rsidR="00CD6BB7">
        <w:rPr>
          <w:rFonts w:ascii="Noto Sans" w:hAnsi="Noto Sans"/>
          <w:sz w:val="20"/>
          <w:szCs w:val="20"/>
        </w:rPr>
        <w:t>ir</w:t>
      </w:r>
      <w:proofErr w:type="spellEnd"/>
      <w:r w:rsidR="00CD6BB7">
        <w:rPr>
          <w:rFonts w:ascii="Noto Sans" w:hAnsi="Noto Sans"/>
          <w:sz w:val="20"/>
          <w:szCs w:val="20"/>
        </w:rPr>
        <w:t xml:space="preserve"> </w:t>
      </w:r>
      <w:proofErr w:type="spellStart"/>
      <w:r w:rsidR="00CD6BB7">
        <w:rPr>
          <w:rFonts w:ascii="Noto Sans" w:hAnsi="Noto Sans"/>
          <w:sz w:val="20"/>
          <w:szCs w:val="20"/>
        </w:rPr>
        <w:t>kāda</w:t>
      </w:r>
      <w:proofErr w:type="spellEnd"/>
      <w:r w:rsidR="00CD6BB7">
        <w:rPr>
          <w:rFonts w:ascii="Noto Sans" w:hAnsi="Noto Sans"/>
          <w:sz w:val="20"/>
          <w:szCs w:val="20"/>
        </w:rPr>
        <w:t xml:space="preserve"> </w:t>
      </w:r>
      <w:proofErr w:type="spellStart"/>
      <w:r w:rsidR="00CD6BB7">
        <w:rPr>
          <w:rFonts w:ascii="Noto Sans" w:hAnsi="Noto Sans"/>
          <w:sz w:val="20"/>
          <w:szCs w:val="20"/>
        </w:rPr>
        <w:t>īpaša</w:t>
      </w:r>
      <w:proofErr w:type="spellEnd"/>
      <w:r w:rsidR="00CD6BB7">
        <w:rPr>
          <w:rFonts w:ascii="Noto Sans" w:hAnsi="Noto Sans"/>
          <w:sz w:val="20"/>
          <w:szCs w:val="20"/>
        </w:rPr>
        <w:t xml:space="preserve"> </w:t>
      </w:r>
      <w:proofErr w:type="spellStart"/>
      <w:r w:rsidR="00CD6BB7">
        <w:rPr>
          <w:rFonts w:ascii="Noto Sans" w:hAnsi="Noto Sans"/>
          <w:sz w:val="20"/>
          <w:szCs w:val="20"/>
        </w:rPr>
        <w:t>lūgšanas</w:t>
      </w:r>
      <w:proofErr w:type="spellEnd"/>
      <w:r w:rsidR="00CD6BB7">
        <w:rPr>
          <w:rFonts w:ascii="Noto Sans" w:hAnsi="Noto Sans"/>
          <w:sz w:val="20"/>
          <w:szCs w:val="20"/>
        </w:rPr>
        <w:t xml:space="preserve"> </w:t>
      </w:r>
      <w:proofErr w:type="spellStart"/>
      <w:r w:rsidR="00CD6BB7">
        <w:rPr>
          <w:rFonts w:ascii="Noto Sans" w:hAnsi="Noto Sans"/>
          <w:sz w:val="20"/>
          <w:szCs w:val="20"/>
        </w:rPr>
        <w:t>rūpe</w:t>
      </w:r>
      <w:proofErr w:type="spellEnd"/>
      <w:r w:rsidR="00CD6BB7">
        <w:rPr>
          <w:rFonts w:ascii="Noto Sans" w:hAnsi="Noto Sans"/>
          <w:sz w:val="20"/>
          <w:szCs w:val="20"/>
        </w:rPr>
        <w:t xml:space="preserve">. </w:t>
      </w:r>
      <w:proofErr w:type="spellStart"/>
      <w:r w:rsidR="00CD6BB7">
        <w:rPr>
          <w:rFonts w:ascii="Noto Sans" w:hAnsi="Noto Sans"/>
          <w:sz w:val="20"/>
          <w:szCs w:val="20"/>
        </w:rPr>
        <w:t>Dodiet</w:t>
      </w:r>
      <w:proofErr w:type="spellEnd"/>
      <w:r w:rsidR="00CD6BB7">
        <w:rPr>
          <w:rFonts w:ascii="Noto Sans" w:hAnsi="Noto Sans"/>
          <w:sz w:val="20"/>
          <w:szCs w:val="20"/>
        </w:rPr>
        <w:t xml:space="preserve"> </w:t>
      </w:r>
      <w:proofErr w:type="spellStart"/>
      <w:r w:rsidR="00CD6BB7">
        <w:rPr>
          <w:rFonts w:ascii="Noto Sans" w:hAnsi="Noto Sans"/>
          <w:sz w:val="20"/>
          <w:szCs w:val="20"/>
        </w:rPr>
        <w:t>laiku</w:t>
      </w:r>
      <w:proofErr w:type="spellEnd"/>
      <w:r w:rsidR="00CD6BB7">
        <w:rPr>
          <w:rFonts w:ascii="Noto Sans" w:hAnsi="Noto Sans"/>
          <w:sz w:val="20"/>
          <w:szCs w:val="20"/>
        </w:rPr>
        <w:t xml:space="preserve"> to </w:t>
      </w:r>
      <w:proofErr w:type="spellStart"/>
      <w:r w:rsidR="00CD6BB7">
        <w:rPr>
          <w:rFonts w:ascii="Noto Sans" w:hAnsi="Noto Sans"/>
          <w:sz w:val="20"/>
          <w:szCs w:val="20"/>
        </w:rPr>
        <w:t>īsi</w:t>
      </w:r>
      <w:proofErr w:type="spellEnd"/>
      <w:r w:rsidR="00CD6BB7">
        <w:rPr>
          <w:rFonts w:ascii="Noto Sans" w:hAnsi="Noto Sans"/>
          <w:sz w:val="20"/>
          <w:szCs w:val="20"/>
        </w:rPr>
        <w:t xml:space="preserve"> </w:t>
      </w:r>
      <w:proofErr w:type="spellStart"/>
      <w:r w:rsidR="00CD6BB7">
        <w:rPr>
          <w:rFonts w:ascii="Noto Sans" w:hAnsi="Noto Sans"/>
          <w:sz w:val="20"/>
          <w:szCs w:val="20"/>
        </w:rPr>
        <w:t>līdzdalīt</w:t>
      </w:r>
      <w:proofErr w:type="spellEnd"/>
      <w:r w:rsidR="00CD6BB7">
        <w:rPr>
          <w:rFonts w:ascii="Noto Sans" w:hAnsi="Noto Sans"/>
          <w:sz w:val="20"/>
          <w:szCs w:val="20"/>
        </w:rPr>
        <w:t xml:space="preserve">, ja </w:t>
      </w:r>
      <w:proofErr w:type="spellStart"/>
      <w:r w:rsidR="00CD6BB7">
        <w:rPr>
          <w:rFonts w:ascii="Noto Sans" w:hAnsi="Noto Sans"/>
          <w:sz w:val="20"/>
          <w:szCs w:val="20"/>
        </w:rPr>
        <w:t>vien</w:t>
      </w:r>
      <w:proofErr w:type="spellEnd"/>
      <w:r w:rsidR="00CD6BB7">
        <w:rPr>
          <w:rFonts w:ascii="Noto Sans" w:hAnsi="Noto Sans"/>
          <w:sz w:val="20"/>
          <w:szCs w:val="20"/>
        </w:rPr>
        <w:t xml:space="preserve"> cilvēki </w:t>
      </w:r>
      <w:proofErr w:type="spellStart"/>
      <w:r w:rsidR="00CD6BB7">
        <w:rPr>
          <w:rFonts w:ascii="Noto Sans" w:hAnsi="Noto Sans"/>
          <w:sz w:val="20"/>
          <w:szCs w:val="20"/>
        </w:rPr>
        <w:t>paši</w:t>
      </w:r>
      <w:proofErr w:type="spellEnd"/>
      <w:r w:rsidR="00CD6BB7">
        <w:rPr>
          <w:rFonts w:ascii="Noto Sans" w:hAnsi="Noto Sans"/>
          <w:sz w:val="20"/>
          <w:szCs w:val="20"/>
        </w:rPr>
        <w:t xml:space="preserve"> to </w:t>
      </w:r>
      <w:proofErr w:type="spellStart"/>
      <w:r w:rsidR="00CD6BB7">
        <w:rPr>
          <w:rFonts w:ascii="Noto Sans" w:hAnsi="Noto Sans"/>
          <w:sz w:val="20"/>
          <w:szCs w:val="20"/>
        </w:rPr>
        <w:t>vēlas</w:t>
      </w:r>
      <w:proofErr w:type="spellEnd"/>
      <w:r w:rsidR="00CD6BB7">
        <w:rPr>
          <w:rFonts w:ascii="Noto Sans" w:hAnsi="Noto Sans"/>
          <w:sz w:val="20"/>
          <w:szCs w:val="20"/>
        </w:rPr>
        <w:t>.</w:t>
      </w:r>
      <w:r w:rsidRPr="00B43FC9">
        <w:rPr>
          <w:rFonts w:ascii="Noto Sans" w:hAnsi="Noto Sans"/>
          <w:sz w:val="20"/>
          <w:szCs w:val="20"/>
        </w:rPr>
        <w:t xml:space="preserve"> </w:t>
      </w:r>
      <w:r w:rsidR="00CD6BB7">
        <w:rPr>
          <w:rFonts w:ascii="Noto Sans" w:hAnsi="Noto Sans"/>
          <w:sz w:val="20"/>
          <w:szCs w:val="20"/>
        </w:rPr>
        <w:t xml:space="preserve">Tad </w:t>
      </w:r>
      <w:proofErr w:type="spellStart"/>
      <w:r w:rsidR="00CD6BB7">
        <w:rPr>
          <w:rFonts w:ascii="Noto Sans" w:hAnsi="Noto Sans"/>
          <w:sz w:val="20"/>
          <w:szCs w:val="20"/>
        </w:rPr>
        <w:t>kāds</w:t>
      </w:r>
      <w:proofErr w:type="spellEnd"/>
      <w:r w:rsidR="00CD6BB7">
        <w:rPr>
          <w:rFonts w:ascii="Noto Sans" w:hAnsi="Noto Sans"/>
          <w:sz w:val="20"/>
          <w:szCs w:val="20"/>
        </w:rPr>
        <w:t xml:space="preserve"> </w:t>
      </w:r>
      <w:proofErr w:type="spellStart"/>
      <w:r w:rsidR="00CD6BB7">
        <w:rPr>
          <w:rFonts w:ascii="Noto Sans" w:hAnsi="Noto Sans"/>
          <w:sz w:val="20"/>
          <w:szCs w:val="20"/>
        </w:rPr>
        <w:t>vada</w:t>
      </w:r>
      <w:proofErr w:type="spellEnd"/>
      <w:r w:rsidR="00CD6BB7">
        <w:rPr>
          <w:rFonts w:ascii="Noto Sans" w:hAnsi="Noto Sans"/>
          <w:sz w:val="20"/>
          <w:szCs w:val="20"/>
        </w:rPr>
        <w:t xml:space="preserve"> </w:t>
      </w:r>
      <w:proofErr w:type="spellStart"/>
      <w:r w:rsidR="00CD6BB7">
        <w:rPr>
          <w:rFonts w:ascii="Noto Sans" w:hAnsi="Noto Sans"/>
          <w:sz w:val="20"/>
          <w:szCs w:val="20"/>
        </w:rPr>
        <w:t>šajās</w:t>
      </w:r>
      <w:proofErr w:type="spellEnd"/>
      <w:r w:rsidR="00CD6BB7">
        <w:rPr>
          <w:rFonts w:ascii="Noto Sans" w:hAnsi="Noto Sans"/>
          <w:sz w:val="20"/>
          <w:szCs w:val="20"/>
        </w:rPr>
        <w:t xml:space="preserve"> </w:t>
      </w:r>
      <w:proofErr w:type="spellStart"/>
      <w:r w:rsidR="00CD6BB7">
        <w:rPr>
          <w:rFonts w:ascii="Noto Sans" w:hAnsi="Noto Sans"/>
          <w:sz w:val="20"/>
          <w:szCs w:val="20"/>
        </w:rPr>
        <w:t>lūgšanās</w:t>
      </w:r>
      <w:proofErr w:type="spellEnd"/>
      <w:r w:rsidR="00CD6BB7">
        <w:rPr>
          <w:rFonts w:ascii="Noto Sans" w:hAnsi="Noto Sans"/>
          <w:sz w:val="20"/>
          <w:szCs w:val="20"/>
        </w:rPr>
        <w:t xml:space="preserve">, </w:t>
      </w:r>
      <w:proofErr w:type="spellStart"/>
      <w:r w:rsidR="00CD6BB7">
        <w:rPr>
          <w:rFonts w:ascii="Noto Sans" w:hAnsi="Noto Sans"/>
          <w:sz w:val="20"/>
          <w:szCs w:val="20"/>
        </w:rPr>
        <w:t>kurās</w:t>
      </w:r>
      <w:proofErr w:type="spellEnd"/>
      <w:r w:rsidR="00CD6BB7">
        <w:rPr>
          <w:rFonts w:ascii="Noto Sans" w:hAnsi="Noto Sans"/>
          <w:sz w:val="20"/>
          <w:szCs w:val="20"/>
        </w:rPr>
        <w:t xml:space="preserve"> tiek </w:t>
      </w:r>
      <w:proofErr w:type="spellStart"/>
      <w:r w:rsidR="00CD6BB7">
        <w:rPr>
          <w:rFonts w:ascii="Noto Sans" w:hAnsi="Noto Sans"/>
          <w:sz w:val="20"/>
          <w:szCs w:val="20"/>
        </w:rPr>
        <w:t>minētas</w:t>
      </w:r>
      <w:proofErr w:type="spellEnd"/>
      <w:r w:rsidR="00CD6BB7">
        <w:rPr>
          <w:rFonts w:ascii="Noto Sans" w:hAnsi="Noto Sans"/>
          <w:sz w:val="20"/>
          <w:szCs w:val="20"/>
        </w:rPr>
        <w:t xml:space="preserve"> </w:t>
      </w:r>
      <w:proofErr w:type="spellStart"/>
      <w:r w:rsidR="00CD6BB7">
        <w:rPr>
          <w:rFonts w:ascii="Noto Sans" w:hAnsi="Noto Sans"/>
          <w:sz w:val="20"/>
          <w:szCs w:val="20"/>
        </w:rPr>
        <w:t>konkrētās</w:t>
      </w:r>
      <w:proofErr w:type="spellEnd"/>
      <w:r w:rsidR="00CD6BB7">
        <w:rPr>
          <w:rFonts w:ascii="Noto Sans" w:hAnsi="Noto Sans"/>
          <w:sz w:val="20"/>
          <w:szCs w:val="20"/>
        </w:rPr>
        <w:t xml:space="preserve"> vajadzības. </w:t>
      </w:r>
      <w:proofErr w:type="spellStart"/>
      <w:r w:rsidR="00CD6BB7">
        <w:rPr>
          <w:rFonts w:ascii="Noto Sans" w:hAnsi="Noto Sans"/>
          <w:sz w:val="20"/>
          <w:szCs w:val="20"/>
        </w:rPr>
        <w:t>Pēc</w:t>
      </w:r>
      <w:proofErr w:type="spellEnd"/>
      <w:r w:rsidR="00CD6BB7">
        <w:rPr>
          <w:rFonts w:ascii="Noto Sans" w:hAnsi="Noto Sans"/>
          <w:sz w:val="20"/>
          <w:szCs w:val="20"/>
        </w:rPr>
        <w:t xml:space="preserve"> tam cilvēki var </w:t>
      </w:r>
      <w:proofErr w:type="spellStart"/>
      <w:r w:rsidR="00CD6BB7">
        <w:rPr>
          <w:rFonts w:ascii="Noto Sans" w:hAnsi="Noto Sans"/>
          <w:sz w:val="20"/>
          <w:szCs w:val="20"/>
        </w:rPr>
        <w:t>atgriezties</w:t>
      </w:r>
      <w:proofErr w:type="spellEnd"/>
      <w:r w:rsidR="00CD6BB7">
        <w:rPr>
          <w:rFonts w:ascii="Noto Sans" w:hAnsi="Noto Sans"/>
          <w:sz w:val="20"/>
          <w:szCs w:val="20"/>
        </w:rPr>
        <w:t xml:space="preserve"> </w:t>
      </w:r>
      <w:proofErr w:type="spellStart"/>
      <w:r w:rsidR="00CD6BB7">
        <w:rPr>
          <w:rFonts w:ascii="Noto Sans" w:hAnsi="Noto Sans"/>
          <w:sz w:val="20"/>
          <w:szCs w:val="20"/>
        </w:rPr>
        <w:t>savās</w:t>
      </w:r>
      <w:proofErr w:type="spellEnd"/>
      <w:r w:rsidR="00CD6BB7">
        <w:rPr>
          <w:rFonts w:ascii="Noto Sans" w:hAnsi="Noto Sans"/>
          <w:sz w:val="20"/>
          <w:szCs w:val="20"/>
        </w:rPr>
        <w:t xml:space="preserve"> </w:t>
      </w:r>
      <w:proofErr w:type="spellStart"/>
      <w:r w:rsidR="00CD6BB7">
        <w:rPr>
          <w:rFonts w:ascii="Noto Sans" w:hAnsi="Noto Sans"/>
          <w:sz w:val="20"/>
          <w:szCs w:val="20"/>
        </w:rPr>
        <w:t>vietās</w:t>
      </w:r>
      <w:proofErr w:type="spellEnd"/>
      <w:r w:rsidR="00CD6BB7">
        <w:rPr>
          <w:rFonts w:ascii="Noto Sans" w:hAnsi="Noto Sans"/>
          <w:sz w:val="20"/>
          <w:szCs w:val="20"/>
        </w:rPr>
        <w:t xml:space="preserve">. </w:t>
      </w:r>
    </w:p>
    <w:p w14:paraId="7BC400C4" w14:textId="23B094D1" w:rsidR="007C6937" w:rsidRPr="00B43FC9" w:rsidRDefault="007C6937" w:rsidP="007C6937">
      <w:pPr>
        <w:ind w:left="720" w:hanging="720"/>
        <w:rPr>
          <w:rFonts w:ascii="Noto Sans" w:hAnsi="Noto Sans"/>
          <w:sz w:val="20"/>
          <w:szCs w:val="20"/>
        </w:rPr>
      </w:pPr>
      <w:r w:rsidRPr="00B43FC9">
        <w:rPr>
          <w:rFonts w:ascii="Noto Sans" w:hAnsi="Noto Sans"/>
          <w:sz w:val="20"/>
          <w:szCs w:val="20"/>
        </w:rPr>
        <w:t>11:55</w:t>
      </w:r>
      <w:r w:rsidRPr="00B43FC9">
        <w:rPr>
          <w:rFonts w:ascii="Noto Sans" w:hAnsi="Noto Sans"/>
          <w:sz w:val="20"/>
          <w:szCs w:val="20"/>
        </w:rPr>
        <w:tab/>
      </w:r>
      <w:proofErr w:type="spellStart"/>
      <w:r w:rsidR="00CD6BB7">
        <w:rPr>
          <w:rFonts w:ascii="Noto Sans" w:hAnsi="Noto Sans"/>
          <w:sz w:val="20"/>
          <w:szCs w:val="20"/>
        </w:rPr>
        <w:t>Lūgšanas</w:t>
      </w:r>
      <w:proofErr w:type="spellEnd"/>
      <w:r w:rsidR="00CD6BB7">
        <w:rPr>
          <w:rFonts w:ascii="Noto Sans" w:hAnsi="Noto Sans"/>
          <w:sz w:val="20"/>
          <w:szCs w:val="20"/>
        </w:rPr>
        <w:t xml:space="preserve"> par </w:t>
      </w:r>
      <w:proofErr w:type="spellStart"/>
      <w:r w:rsidR="00CD6BB7">
        <w:rPr>
          <w:rFonts w:ascii="Noto Sans" w:hAnsi="Noto Sans"/>
          <w:sz w:val="20"/>
          <w:szCs w:val="20"/>
        </w:rPr>
        <w:t>īpašajām</w:t>
      </w:r>
      <w:proofErr w:type="spellEnd"/>
      <w:r w:rsidR="00CD6BB7">
        <w:rPr>
          <w:rFonts w:ascii="Noto Sans" w:hAnsi="Noto Sans"/>
          <w:sz w:val="20"/>
          <w:szCs w:val="20"/>
        </w:rPr>
        <w:t xml:space="preserve"> </w:t>
      </w:r>
      <w:proofErr w:type="spellStart"/>
      <w:r w:rsidR="00CD6BB7">
        <w:rPr>
          <w:rFonts w:ascii="Noto Sans" w:hAnsi="Noto Sans"/>
          <w:sz w:val="20"/>
          <w:szCs w:val="20"/>
        </w:rPr>
        <w:t>kalpošanām</w:t>
      </w:r>
      <w:proofErr w:type="spellEnd"/>
      <w:r w:rsidR="00CD6BB7">
        <w:rPr>
          <w:rFonts w:ascii="Noto Sans" w:hAnsi="Noto Sans"/>
          <w:sz w:val="20"/>
          <w:szCs w:val="20"/>
        </w:rPr>
        <w:t xml:space="preserve"> un vajadzībām</w:t>
      </w:r>
      <w:r w:rsidRPr="00B43FC9">
        <w:rPr>
          <w:rFonts w:ascii="Noto Sans" w:hAnsi="Noto Sans"/>
          <w:sz w:val="20"/>
          <w:szCs w:val="20"/>
        </w:rPr>
        <w:t xml:space="preserve">. </w:t>
      </w:r>
      <w:proofErr w:type="spellStart"/>
      <w:r w:rsidR="00FA3DAC">
        <w:rPr>
          <w:rFonts w:ascii="Noto Sans" w:hAnsi="Noto Sans"/>
          <w:sz w:val="20"/>
          <w:szCs w:val="20"/>
        </w:rPr>
        <w:t>Piemērs</w:t>
      </w:r>
      <w:proofErr w:type="spellEnd"/>
      <w:r w:rsidRPr="00B43FC9">
        <w:rPr>
          <w:rFonts w:ascii="Noto Sans" w:hAnsi="Noto Sans"/>
          <w:sz w:val="20"/>
          <w:szCs w:val="20"/>
        </w:rPr>
        <w:t xml:space="preserve">: </w:t>
      </w:r>
      <w:proofErr w:type="spellStart"/>
      <w:r w:rsidR="00FA3DAC">
        <w:rPr>
          <w:rFonts w:ascii="Noto Sans" w:hAnsi="Noto Sans"/>
          <w:sz w:val="20"/>
          <w:szCs w:val="20"/>
        </w:rPr>
        <w:t>aizlūgšanas</w:t>
      </w:r>
      <w:proofErr w:type="spellEnd"/>
      <w:r w:rsidR="00FA3DAC">
        <w:rPr>
          <w:rFonts w:ascii="Noto Sans" w:hAnsi="Noto Sans"/>
          <w:sz w:val="20"/>
          <w:szCs w:val="20"/>
        </w:rPr>
        <w:t xml:space="preserve"> par </w:t>
      </w:r>
      <w:proofErr w:type="spellStart"/>
      <w:r w:rsidR="00FA3DAC">
        <w:rPr>
          <w:rFonts w:ascii="Noto Sans" w:hAnsi="Noto Sans"/>
          <w:sz w:val="20"/>
          <w:szCs w:val="20"/>
        </w:rPr>
        <w:t>savu</w:t>
      </w:r>
      <w:proofErr w:type="spellEnd"/>
      <w:r w:rsidR="00FA3DAC">
        <w:rPr>
          <w:rFonts w:ascii="Noto Sans" w:hAnsi="Noto Sans"/>
          <w:sz w:val="20"/>
          <w:szCs w:val="20"/>
        </w:rPr>
        <w:t xml:space="preserve"> </w:t>
      </w:r>
      <w:proofErr w:type="spellStart"/>
      <w:r w:rsidR="00FA3DAC">
        <w:rPr>
          <w:rFonts w:ascii="Noto Sans" w:hAnsi="Noto Sans"/>
          <w:sz w:val="20"/>
          <w:szCs w:val="20"/>
        </w:rPr>
        <w:t>pilsētu</w:t>
      </w:r>
      <w:proofErr w:type="spellEnd"/>
      <w:r w:rsidRPr="00B43FC9">
        <w:rPr>
          <w:rFonts w:ascii="Noto Sans" w:hAnsi="Noto Sans"/>
          <w:sz w:val="20"/>
          <w:szCs w:val="20"/>
        </w:rPr>
        <w:t xml:space="preserve">, </w:t>
      </w:r>
      <w:r w:rsidR="00FA3DAC">
        <w:rPr>
          <w:rFonts w:ascii="Noto Sans" w:hAnsi="Noto Sans"/>
          <w:sz w:val="20"/>
          <w:szCs w:val="20"/>
        </w:rPr>
        <w:t xml:space="preserve">par </w:t>
      </w:r>
      <w:proofErr w:type="spellStart"/>
      <w:r w:rsidR="00FA3DAC">
        <w:rPr>
          <w:rFonts w:ascii="Noto Sans" w:hAnsi="Noto Sans"/>
          <w:sz w:val="20"/>
          <w:szCs w:val="20"/>
        </w:rPr>
        <w:t>cilvēku</w:t>
      </w:r>
      <w:proofErr w:type="spellEnd"/>
      <w:r w:rsidR="00FA3DAC">
        <w:rPr>
          <w:rFonts w:ascii="Noto Sans" w:hAnsi="Noto Sans"/>
          <w:sz w:val="20"/>
          <w:szCs w:val="20"/>
        </w:rPr>
        <w:t xml:space="preserve"> </w:t>
      </w:r>
      <w:proofErr w:type="spellStart"/>
      <w:r w:rsidR="00FA3DAC">
        <w:rPr>
          <w:rFonts w:ascii="Noto Sans" w:hAnsi="Noto Sans"/>
          <w:sz w:val="20"/>
          <w:szCs w:val="20"/>
        </w:rPr>
        <w:t>vajadzību</w:t>
      </w:r>
      <w:proofErr w:type="spellEnd"/>
      <w:r w:rsidR="00FA3DAC">
        <w:rPr>
          <w:rFonts w:ascii="Noto Sans" w:hAnsi="Noto Sans"/>
          <w:sz w:val="20"/>
          <w:szCs w:val="20"/>
        </w:rPr>
        <w:t xml:space="preserve"> </w:t>
      </w:r>
      <w:proofErr w:type="spellStart"/>
      <w:r w:rsidR="00FA3DAC">
        <w:rPr>
          <w:rFonts w:ascii="Noto Sans" w:hAnsi="Noto Sans"/>
          <w:sz w:val="20"/>
          <w:szCs w:val="20"/>
        </w:rPr>
        <w:t>iepazīt</w:t>
      </w:r>
      <w:proofErr w:type="spellEnd"/>
      <w:r w:rsidR="00FA3DAC">
        <w:rPr>
          <w:rFonts w:ascii="Noto Sans" w:hAnsi="Noto Sans"/>
          <w:sz w:val="20"/>
          <w:szCs w:val="20"/>
        </w:rPr>
        <w:t xml:space="preserve"> </w:t>
      </w:r>
      <w:proofErr w:type="spellStart"/>
      <w:r w:rsidR="00FA3DAC">
        <w:rPr>
          <w:rFonts w:ascii="Noto Sans" w:hAnsi="Noto Sans"/>
          <w:sz w:val="20"/>
          <w:szCs w:val="20"/>
        </w:rPr>
        <w:t>Jēzu</w:t>
      </w:r>
      <w:proofErr w:type="spellEnd"/>
      <w:r w:rsidR="00FA3DAC">
        <w:rPr>
          <w:rFonts w:ascii="Noto Sans" w:hAnsi="Noto Sans"/>
          <w:sz w:val="20"/>
          <w:szCs w:val="20"/>
        </w:rPr>
        <w:t xml:space="preserve">, par </w:t>
      </w:r>
      <w:proofErr w:type="spellStart"/>
      <w:r w:rsidR="00FA3DAC">
        <w:rPr>
          <w:rFonts w:ascii="Noto Sans" w:hAnsi="Noto Sans"/>
          <w:sz w:val="20"/>
          <w:szCs w:val="20"/>
        </w:rPr>
        <w:t>kristīgo</w:t>
      </w:r>
      <w:proofErr w:type="spellEnd"/>
      <w:r w:rsidR="00FA3DAC">
        <w:rPr>
          <w:rFonts w:ascii="Noto Sans" w:hAnsi="Noto Sans"/>
          <w:sz w:val="20"/>
          <w:szCs w:val="20"/>
        </w:rPr>
        <w:t xml:space="preserve"> </w:t>
      </w:r>
      <w:proofErr w:type="spellStart"/>
      <w:r w:rsidR="00FA3DAC">
        <w:rPr>
          <w:rFonts w:ascii="Noto Sans" w:hAnsi="Noto Sans"/>
          <w:sz w:val="20"/>
          <w:szCs w:val="20"/>
        </w:rPr>
        <w:t>skolu</w:t>
      </w:r>
      <w:proofErr w:type="spellEnd"/>
      <w:r w:rsidR="00FA3DAC">
        <w:rPr>
          <w:rFonts w:ascii="Noto Sans" w:hAnsi="Noto Sans"/>
          <w:sz w:val="20"/>
          <w:szCs w:val="20"/>
        </w:rPr>
        <w:t xml:space="preserve"> </w:t>
      </w:r>
      <w:proofErr w:type="spellStart"/>
      <w:r w:rsidR="00FA3DAC">
        <w:rPr>
          <w:rFonts w:ascii="Noto Sans" w:hAnsi="Noto Sans"/>
          <w:sz w:val="20"/>
          <w:szCs w:val="20"/>
        </w:rPr>
        <w:t>jūsu</w:t>
      </w:r>
      <w:proofErr w:type="spellEnd"/>
      <w:r w:rsidR="00FA3DAC">
        <w:rPr>
          <w:rFonts w:ascii="Noto Sans" w:hAnsi="Noto Sans"/>
          <w:sz w:val="20"/>
          <w:szCs w:val="20"/>
        </w:rPr>
        <w:t xml:space="preserve"> </w:t>
      </w:r>
      <w:proofErr w:type="spellStart"/>
      <w:r w:rsidR="00FA3DAC">
        <w:rPr>
          <w:rFonts w:ascii="Noto Sans" w:hAnsi="Noto Sans"/>
          <w:sz w:val="20"/>
          <w:szCs w:val="20"/>
        </w:rPr>
        <w:t>apkārtnē</w:t>
      </w:r>
      <w:proofErr w:type="spellEnd"/>
      <w:r w:rsidR="00FA3DAC">
        <w:rPr>
          <w:rFonts w:ascii="Noto Sans" w:hAnsi="Noto Sans"/>
          <w:sz w:val="20"/>
          <w:szCs w:val="20"/>
        </w:rPr>
        <w:t xml:space="preserve"> un </w:t>
      </w:r>
      <w:proofErr w:type="spellStart"/>
      <w:r w:rsidR="00FA3DAC">
        <w:rPr>
          <w:rFonts w:ascii="Noto Sans" w:hAnsi="Noto Sans"/>
          <w:sz w:val="20"/>
          <w:szCs w:val="20"/>
        </w:rPr>
        <w:t>jauniešu</w:t>
      </w:r>
      <w:proofErr w:type="spellEnd"/>
      <w:r w:rsidR="00FA3DAC">
        <w:rPr>
          <w:rFonts w:ascii="Noto Sans" w:hAnsi="Noto Sans"/>
          <w:sz w:val="20"/>
          <w:szCs w:val="20"/>
        </w:rPr>
        <w:t xml:space="preserve"> </w:t>
      </w:r>
      <w:proofErr w:type="spellStart"/>
      <w:r w:rsidR="00FA3DAC">
        <w:rPr>
          <w:rFonts w:ascii="Noto Sans" w:hAnsi="Noto Sans"/>
          <w:sz w:val="20"/>
          <w:szCs w:val="20"/>
        </w:rPr>
        <w:t>kalpošanas</w:t>
      </w:r>
      <w:proofErr w:type="spellEnd"/>
      <w:r w:rsidR="00FA3DAC">
        <w:rPr>
          <w:rFonts w:ascii="Noto Sans" w:hAnsi="Noto Sans"/>
          <w:sz w:val="20"/>
          <w:szCs w:val="20"/>
        </w:rPr>
        <w:t xml:space="preserve"> </w:t>
      </w:r>
      <w:proofErr w:type="spellStart"/>
      <w:r w:rsidR="00FA3DAC">
        <w:rPr>
          <w:rFonts w:ascii="Noto Sans" w:hAnsi="Noto Sans"/>
          <w:sz w:val="20"/>
          <w:szCs w:val="20"/>
        </w:rPr>
        <w:t>darbu</w:t>
      </w:r>
      <w:proofErr w:type="spellEnd"/>
      <w:r w:rsidR="00FA3DAC">
        <w:rPr>
          <w:rFonts w:ascii="Noto Sans" w:hAnsi="Noto Sans"/>
          <w:sz w:val="20"/>
          <w:szCs w:val="20"/>
        </w:rPr>
        <w:t xml:space="preserve">, par </w:t>
      </w:r>
      <w:proofErr w:type="spellStart"/>
      <w:r w:rsidR="00FA3DAC">
        <w:rPr>
          <w:rFonts w:ascii="Noto Sans" w:hAnsi="Noto Sans"/>
          <w:sz w:val="20"/>
          <w:szCs w:val="20"/>
        </w:rPr>
        <w:t>savu</w:t>
      </w:r>
      <w:proofErr w:type="spellEnd"/>
      <w:r w:rsidR="00FA3DAC">
        <w:rPr>
          <w:rFonts w:ascii="Noto Sans" w:hAnsi="Noto Sans"/>
          <w:sz w:val="20"/>
          <w:szCs w:val="20"/>
        </w:rPr>
        <w:t xml:space="preserve"> Adventistu </w:t>
      </w:r>
      <w:proofErr w:type="spellStart"/>
      <w:r w:rsidR="00FA3DAC">
        <w:rPr>
          <w:rFonts w:ascii="Noto Sans" w:hAnsi="Noto Sans"/>
          <w:sz w:val="20"/>
          <w:szCs w:val="20"/>
        </w:rPr>
        <w:t>draudžu</w:t>
      </w:r>
      <w:proofErr w:type="spellEnd"/>
      <w:r w:rsidR="00FA3DAC">
        <w:rPr>
          <w:rFonts w:ascii="Noto Sans" w:hAnsi="Noto Sans"/>
          <w:sz w:val="20"/>
          <w:szCs w:val="20"/>
        </w:rPr>
        <w:t xml:space="preserve"> </w:t>
      </w:r>
      <w:proofErr w:type="spellStart"/>
      <w:r w:rsidR="00FA3DAC">
        <w:rPr>
          <w:rFonts w:ascii="Noto Sans" w:hAnsi="Noto Sans"/>
          <w:sz w:val="20"/>
          <w:szCs w:val="20"/>
        </w:rPr>
        <w:t>savienību</w:t>
      </w:r>
      <w:proofErr w:type="spellEnd"/>
      <w:r w:rsidR="00FA3DAC">
        <w:rPr>
          <w:rFonts w:ascii="Noto Sans" w:hAnsi="Noto Sans"/>
          <w:sz w:val="20"/>
          <w:szCs w:val="20"/>
        </w:rPr>
        <w:t xml:space="preserve"> un Vispasaules Adventistu </w:t>
      </w:r>
      <w:proofErr w:type="spellStart"/>
      <w:r w:rsidR="00FA3DAC">
        <w:rPr>
          <w:rFonts w:ascii="Noto Sans" w:hAnsi="Noto Sans"/>
          <w:sz w:val="20"/>
          <w:szCs w:val="20"/>
        </w:rPr>
        <w:t>draudzi</w:t>
      </w:r>
      <w:proofErr w:type="spellEnd"/>
      <w:r w:rsidR="00FA3DAC">
        <w:rPr>
          <w:rFonts w:ascii="Noto Sans" w:hAnsi="Noto Sans"/>
          <w:sz w:val="20"/>
          <w:szCs w:val="20"/>
        </w:rPr>
        <w:t xml:space="preserve">, par </w:t>
      </w:r>
      <w:proofErr w:type="spellStart"/>
      <w:r w:rsidR="00FA3DAC">
        <w:rPr>
          <w:rFonts w:ascii="Noto Sans" w:hAnsi="Noto Sans"/>
          <w:sz w:val="20"/>
          <w:szCs w:val="20"/>
        </w:rPr>
        <w:t>ģimenēm</w:t>
      </w:r>
      <w:proofErr w:type="spellEnd"/>
      <w:r w:rsidR="00FA3DAC">
        <w:rPr>
          <w:rFonts w:ascii="Noto Sans" w:hAnsi="Noto Sans"/>
          <w:sz w:val="20"/>
          <w:szCs w:val="20"/>
        </w:rPr>
        <w:t xml:space="preserve">. Katru </w:t>
      </w:r>
      <w:proofErr w:type="spellStart"/>
      <w:r w:rsidR="00FA3DAC">
        <w:rPr>
          <w:rFonts w:ascii="Noto Sans" w:hAnsi="Noto Sans"/>
          <w:sz w:val="20"/>
          <w:szCs w:val="20"/>
        </w:rPr>
        <w:t>lūgšanu</w:t>
      </w:r>
      <w:proofErr w:type="spellEnd"/>
      <w:r w:rsidR="00FA3DAC">
        <w:rPr>
          <w:rFonts w:ascii="Noto Sans" w:hAnsi="Noto Sans"/>
          <w:sz w:val="20"/>
          <w:szCs w:val="20"/>
        </w:rPr>
        <w:t xml:space="preserve"> </w:t>
      </w:r>
      <w:proofErr w:type="spellStart"/>
      <w:r w:rsidR="00FA3DAC">
        <w:rPr>
          <w:rFonts w:ascii="Noto Sans" w:hAnsi="Noto Sans"/>
          <w:sz w:val="20"/>
          <w:szCs w:val="20"/>
        </w:rPr>
        <w:t>vajadzību</w:t>
      </w:r>
      <w:proofErr w:type="spellEnd"/>
      <w:r w:rsidR="00FA3DAC">
        <w:rPr>
          <w:rFonts w:ascii="Noto Sans" w:hAnsi="Noto Sans"/>
          <w:sz w:val="20"/>
          <w:szCs w:val="20"/>
        </w:rPr>
        <w:t xml:space="preserve"> var </w:t>
      </w:r>
      <w:proofErr w:type="spellStart"/>
      <w:r w:rsidR="00FA3DAC">
        <w:rPr>
          <w:rFonts w:ascii="Noto Sans" w:hAnsi="Noto Sans"/>
          <w:sz w:val="20"/>
          <w:szCs w:val="20"/>
        </w:rPr>
        <w:t>izteikt</w:t>
      </w:r>
      <w:proofErr w:type="spellEnd"/>
      <w:r w:rsidR="00FA3DAC">
        <w:rPr>
          <w:rFonts w:ascii="Noto Sans" w:hAnsi="Noto Sans"/>
          <w:sz w:val="20"/>
          <w:szCs w:val="20"/>
        </w:rPr>
        <w:t xml:space="preserve"> </w:t>
      </w:r>
      <w:proofErr w:type="spellStart"/>
      <w:r w:rsidR="00FA3DAC">
        <w:rPr>
          <w:rFonts w:ascii="Noto Sans" w:hAnsi="Noto Sans"/>
          <w:sz w:val="20"/>
          <w:szCs w:val="20"/>
        </w:rPr>
        <w:t>kāds</w:t>
      </w:r>
      <w:proofErr w:type="spellEnd"/>
      <w:r w:rsidR="00FA3DAC">
        <w:rPr>
          <w:rFonts w:ascii="Noto Sans" w:hAnsi="Noto Sans"/>
          <w:sz w:val="20"/>
          <w:szCs w:val="20"/>
        </w:rPr>
        <w:t xml:space="preserve"> </w:t>
      </w:r>
      <w:proofErr w:type="spellStart"/>
      <w:r w:rsidR="00FA3DAC">
        <w:rPr>
          <w:rFonts w:ascii="Noto Sans" w:hAnsi="Noto Sans"/>
          <w:sz w:val="20"/>
          <w:szCs w:val="20"/>
        </w:rPr>
        <w:t>cits</w:t>
      </w:r>
      <w:proofErr w:type="spellEnd"/>
      <w:r w:rsidR="00FA3DAC">
        <w:rPr>
          <w:rFonts w:ascii="Noto Sans" w:hAnsi="Noto Sans"/>
          <w:sz w:val="20"/>
          <w:szCs w:val="20"/>
        </w:rPr>
        <w:t xml:space="preserve">, </w:t>
      </w:r>
      <w:proofErr w:type="spellStart"/>
      <w:r w:rsidR="00FA3DAC">
        <w:rPr>
          <w:rFonts w:ascii="Noto Sans" w:hAnsi="Noto Sans"/>
          <w:sz w:val="20"/>
          <w:szCs w:val="20"/>
        </w:rPr>
        <w:t>kurš</w:t>
      </w:r>
      <w:proofErr w:type="spellEnd"/>
      <w:r w:rsidR="00FA3DAC">
        <w:rPr>
          <w:rFonts w:ascii="Noto Sans" w:hAnsi="Noto Sans"/>
          <w:sz w:val="20"/>
          <w:szCs w:val="20"/>
        </w:rPr>
        <w:t xml:space="preserve"> </w:t>
      </w:r>
      <w:proofErr w:type="spellStart"/>
      <w:r w:rsidR="00FA3DAC">
        <w:rPr>
          <w:rFonts w:ascii="Noto Sans" w:hAnsi="Noto Sans"/>
          <w:sz w:val="20"/>
          <w:szCs w:val="20"/>
        </w:rPr>
        <w:t>pārstāv</w:t>
      </w:r>
      <w:proofErr w:type="spellEnd"/>
      <w:r w:rsidR="00FA3DAC">
        <w:rPr>
          <w:rFonts w:ascii="Noto Sans" w:hAnsi="Noto Sans"/>
          <w:sz w:val="20"/>
          <w:szCs w:val="20"/>
        </w:rPr>
        <w:t xml:space="preserve"> </w:t>
      </w:r>
      <w:proofErr w:type="spellStart"/>
      <w:r w:rsidR="00FA3DAC">
        <w:rPr>
          <w:rFonts w:ascii="Noto Sans" w:hAnsi="Noto Sans"/>
          <w:sz w:val="20"/>
          <w:szCs w:val="20"/>
        </w:rPr>
        <w:t>konkrēto</w:t>
      </w:r>
      <w:proofErr w:type="spellEnd"/>
      <w:r w:rsidR="00FA3DAC">
        <w:rPr>
          <w:rFonts w:ascii="Noto Sans" w:hAnsi="Noto Sans"/>
          <w:sz w:val="20"/>
          <w:szCs w:val="20"/>
        </w:rPr>
        <w:t xml:space="preserve"> </w:t>
      </w:r>
      <w:proofErr w:type="spellStart"/>
      <w:r w:rsidR="00FA3DAC">
        <w:rPr>
          <w:rFonts w:ascii="Noto Sans" w:hAnsi="Noto Sans"/>
          <w:sz w:val="20"/>
          <w:szCs w:val="20"/>
        </w:rPr>
        <w:t>grupu</w:t>
      </w:r>
      <w:proofErr w:type="spellEnd"/>
      <w:r w:rsidR="00FA3DAC">
        <w:rPr>
          <w:rFonts w:ascii="Noto Sans" w:hAnsi="Noto Sans"/>
          <w:sz w:val="20"/>
          <w:szCs w:val="20"/>
        </w:rPr>
        <w:t xml:space="preserve">, </w:t>
      </w:r>
      <w:proofErr w:type="spellStart"/>
      <w:r w:rsidR="00FA3DAC">
        <w:rPr>
          <w:rFonts w:ascii="Noto Sans" w:hAnsi="Noto Sans"/>
          <w:sz w:val="20"/>
          <w:szCs w:val="20"/>
        </w:rPr>
        <w:t>piemēram</w:t>
      </w:r>
      <w:proofErr w:type="spellEnd"/>
      <w:r w:rsidR="00FA3DAC">
        <w:rPr>
          <w:rFonts w:ascii="Noto Sans" w:hAnsi="Noto Sans"/>
          <w:sz w:val="20"/>
          <w:szCs w:val="20"/>
        </w:rPr>
        <w:t xml:space="preserve">, </w:t>
      </w:r>
      <w:proofErr w:type="spellStart"/>
      <w:r w:rsidR="00FA3DAC">
        <w:rPr>
          <w:rFonts w:ascii="Noto Sans" w:hAnsi="Noto Sans"/>
          <w:sz w:val="20"/>
          <w:szCs w:val="20"/>
        </w:rPr>
        <w:t>kāds</w:t>
      </w:r>
      <w:proofErr w:type="spellEnd"/>
      <w:r w:rsidR="00FA3DAC">
        <w:rPr>
          <w:rFonts w:ascii="Noto Sans" w:hAnsi="Noto Sans"/>
          <w:sz w:val="20"/>
          <w:szCs w:val="20"/>
        </w:rPr>
        <w:t xml:space="preserve"> </w:t>
      </w:r>
      <w:proofErr w:type="spellStart"/>
      <w:r w:rsidR="00FA3DAC">
        <w:rPr>
          <w:rFonts w:ascii="Noto Sans" w:hAnsi="Noto Sans"/>
          <w:sz w:val="20"/>
          <w:szCs w:val="20"/>
        </w:rPr>
        <w:t>skolēns</w:t>
      </w:r>
      <w:proofErr w:type="spellEnd"/>
      <w:r w:rsidR="00FA3DAC">
        <w:rPr>
          <w:rFonts w:ascii="Noto Sans" w:hAnsi="Noto Sans"/>
          <w:sz w:val="20"/>
          <w:szCs w:val="20"/>
        </w:rPr>
        <w:t xml:space="preserve"> </w:t>
      </w:r>
      <w:proofErr w:type="spellStart"/>
      <w:r w:rsidR="00FA3DAC">
        <w:rPr>
          <w:rFonts w:ascii="Noto Sans" w:hAnsi="Noto Sans"/>
          <w:sz w:val="20"/>
          <w:szCs w:val="20"/>
        </w:rPr>
        <w:t>lūdz</w:t>
      </w:r>
      <w:proofErr w:type="spellEnd"/>
      <w:r w:rsidR="00FA3DAC">
        <w:rPr>
          <w:rFonts w:ascii="Noto Sans" w:hAnsi="Noto Sans"/>
          <w:sz w:val="20"/>
          <w:szCs w:val="20"/>
        </w:rPr>
        <w:t xml:space="preserve"> par </w:t>
      </w:r>
      <w:proofErr w:type="spellStart"/>
      <w:r w:rsidR="00FA3DAC">
        <w:rPr>
          <w:rFonts w:ascii="Noto Sans" w:hAnsi="Noto Sans"/>
          <w:sz w:val="20"/>
          <w:szCs w:val="20"/>
        </w:rPr>
        <w:t>skolu</w:t>
      </w:r>
      <w:proofErr w:type="spellEnd"/>
      <w:r w:rsidR="00FA3DAC">
        <w:rPr>
          <w:rFonts w:ascii="Noto Sans" w:hAnsi="Noto Sans"/>
          <w:sz w:val="20"/>
          <w:szCs w:val="20"/>
        </w:rPr>
        <w:t xml:space="preserve">. </w:t>
      </w:r>
    </w:p>
    <w:p w14:paraId="295E57B1" w14:textId="0DC4C527" w:rsidR="007C6937" w:rsidRPr="00B43FC9" w:rsidRDefault="007C6937" w:rsidP="007C6937">
      <w:pPr>
        <w:ind w:left="720" w:hanging="720"/>
        <w:rPr>
          <w:rFonts w:ascii="Noto Sans" w:hAnsi="Noto Sans"/>
          <w:sz w:val="20"/>
          <w:szCs w:val="20"/>
        </w:rPr>
      </w:pPr>
      <w:r w:rsidRPr="00B43FC9">
        <w:rPr>
          <w:rFonts w:ascii="Noto Sans" w:hAnsi="Noto Sans"/>
          <w:sz w:val="20"/>
          <w:szCs w:val="20"/>
        </w:rPr>
        <w:t>12:10</w:t>
      </w:r>
      <w:r w:rsidRPr="00B43FC9">
        <w:rPr>
          <w:rFonts w:ascii="Noto Sans" w:hAnsi="Noto Sans"/>
          <w:sz w:val="20"/>
          <w:szCs w:val="20"/>
        </w:rPr>
        <w:tab/>
      </w:r>
      <w:proofErr w:type="spellStart"/>
      <w:r w:rsidR="00FA3DAC">
        <w:rPr>
          <w:rFonts w:ascii="Noto Sans" w:hAnsi="Noto Sans"/>
          <w:sz w:val="20"/>
          <w:szCs w:val="20"/>
        </w:rPr>
        <w:t>Noslēdzošā</w:t>
      </w:r>
      <w:proofErr w:type="spellEnd"/>
      <w:r w:rsidR="00FA3DAC">
        <w:rPr>
          <w:rFonts w:ascii="Noto Sans" w:hAnsi="Noto Sans"/>
          <w:sz w:val="20"/>
          <w:szCs w:val="20"/>
        </w:rPr>
        <w:t xml:space="preserve"> </w:t>
      </w:r>
      <w:proofErr w:type="spellStart"/>
      <w:r w:rsidR="00FA3DAC">
        <w:rPr>
          <w:rFonts w:ascii="Noto Sans" w:hAnsi="Noto Sans"/>
          <w:sz w:val="20"/>
          <w:szCs w:val="20"/>
        </w:rPr>
        <w:t>svētību</w:t>
      </w:r>
      <w:proofErr w:type="spellEnd"/>
      <w:r w:rsidR="00FA3DAC">
        <w:rPr>
          <w:rFonts w:ascii="Noto Sans" w:hAnsi="Noto Sans"/>
          <w:sz w:val="20"/>
          <w:szCs w:val="20"/>
        </w:rPr>
        <w:t xml:space="preserve"> dziesmu.</w:t>
      </w:r>
    </w:p>
    <w:p w14:paraId="2356D7C7" w14:textId="77CD5403" w:rsidR="007C6937" w:rsidRPr="00B43FC9" w:rsidRDefault="007C6937" w:rsidP="007C6937">
      <w:pPr>
        <w:ind w:left="720" w:hanging="720"/>
        <w:rPr>
          <w:rFonts w:ascii="Noto Sans" w:hAnsi="Noto Sans"/>
          <w:sz w:val="20"/>
          <w:szCs w:val="20"/>
        </w:rPr>
      </w:pPr>
      <w:r w:rsidRPr="00B43FC9">
        <w:rPr>
          <w:rFonts w:ascii="Noto Sans" w:hAnsi="Noto Sans"/>
          <w:sz w:val="20"/>
          <w:szCs w:val="20"/>
        </w:rPr>
        <w:t>12:15</w:t>
      </w:r>
      <w:r w:rsidRPr="00B43FC9">
        <w:rPr>
          <w:rFonts w:ascii="Noto Sans" w:hAnsi="Noto Sans"/>
          <w:sz w:val="20"/>
          <w:szCs w:val="20"/>
        </w:rPr>
        <w:tab/>
      </w:r>
      <w:proofErr w:type="spellStart"/>
      <w:r w:rsidR="00FA3DAC">
        <w:rPr>
          <w:rFonts w:ascii="Noto Sans" w:hAnsi="Noto Sans"/>
          <w:sz w:val="20"/>
          <w:szCs w:val="20"/>
        </w:rPr>
        <w:t>Svētību</w:t>
      </w:r>
      <w:proofErr w:type="spellEnd"/>
      <w:r w:rsidR="00FA3DAC">
        <w:rPr>
          <w:rFonts w:ascii="Noto Sans" w:hAnsi="Noto Sans"/>
          <w:sz w:val="20"/>
          <w:szCs w:val="20"/>
        </w:rPr>
        <w:t xml:space="preserve"> </w:t>
      </w:r>
      <w:proofErr w:type="spellStart"/>
      <w:r w:rsidR="00FA3DAC">
        <w:rPr>
          <w:rFonts w:ascii="Noto Sans" w:hAnsi="Noto Sans"/>
          <w:sz w:val="20"/>
          <w:szCs w:val="20"/>
        </w:rPr>
        <w:t>vārdi</w:t>
      </w:r>
      <w:proofErr w:type="spellEnd"/>
      <w:r w:rsidR="00FA3DAC">
        <w:rPr>
          <w:rFonts w:ascii="Noto Sans" w:hAnsi="Noto Sans"/>
          <w:sz w:val="20"/>
          <w:szCs w:val="20"/>
        </w:rPr>
        <w:t>.</w:t>
      </w:r>
    </w:p>
    <w:p w14:paraId="1755BCED" w14:textId="6F71FC0A" w:rsidR="007C6937" w:rsidRPr="007C6937" w:rsidRDefault="00FA3DAC" w:rsidP="00B43FC9">
      <w:pPr>
        <w:pStyle w:val="Heading3"/>
        <w:spacing w:before="240" w:after="120"/>
      </w:pPr>
      <w:proofErr w:type="spellStart"/>
      <w:r>
        <w:t>Idejas</w:t>
      </w:r>
      <w:proofErr w:type="spellEnd"/>
      <w:r>
        <w:t xml:space="preserve"> </w:t>
      </w:r>
      <w:proofErr w:type="spellStart"/>
      <w:r>
        <w:t>programmai</w:t>
      </w:r>
      <w:proofErr w:type="spellEnd"/>
      <w:r>
        <w:t xml:space="preserve"> </w:t>
      </w:r>
      <w:proofErr w:type="spellStart"/>
      <w:r>
        <w:t>pēc</w:t>
      </w:r>
      <w:proofErr w:type="spellEnd"/>
      <w:r>
        <w:t xml:space="preserve"> </w:t>
      </w:r>
      <w:proofErr w:type="spellStart"/>
      <w:r>
        <w:t>izvēles</w:t>
      </w:r>
      <w:proofErr w:type="spellEnd"/>
      <w:r>
        <w:t>:</w:t>
      </w:r>
    </w:p>
    <w:p w14:paraId="4F3D897E" w14:textId="6BBA211A" w:rsidR="007C6937" w:rsidRPr="00B43FC9" w:rsidRDefault="00FA3DAC" w:rsidP="007C6937">
      <w:pPr>
        <w:pStyle w:val="ListParagraph"/>
        <w:numPr>
          <w:ilvl w:val="0"/>
          <w:numId w:val="35"/>
        </w:numPr>
        <w:rPr>
          <w:rFonts w:ascii="Noto Sans" w:hAnsi="Noto Sans"/>
          <w:sz w:val="20"/>
          <w:szCs w:val="20"/>
        </w:rPr>
      </w:pPr>
      <w:r>
        <w:rPr>
          <w:rFonts w:ascii="Noto Sans" w:hAnsi="Noto Sans"/>
          <w:sz w:val="20"/>
          <w:szCs w:val="20"/>
        </w:rPr>
        <w:t xml:space="preserve">Liecības par </w:t>
      </w:r>
      <w:proofErr w:type="spellStart"/>
      <w:r>
        <w:rPr>
          <w:rFonts w:ascii="Noto Sans" w:hAnsi="Noto Sans"/>
          <w:sz w:val="20"/>
          <w:szCs w:val="20"/>
        </w:rPr>
        <w:t>atbildētām</w:t>
      </w:r>
      <w:proofErr w:type="spellEnd"/>
      <w:r>
        <w:rPr>
          <w:rFonts w:ascii="Noto Sans" w:hAnsi="Noto Sans"/>
          <w:sz w:val="20"/>
          <w:szCs w:val="20"/>
        </w:rPr>
        <w:t xml:space="preserve"> </w:t>
      </w:r>
      <w:proofErr w:type="spellStart"/>
      <w:r>
        <w:rPr>
          <w:rFonts w:ascii="Noto Sans" w:hAnsi="Noto Sans"/>
          <w:sz w:val="20"/>
          <w:szCs w:val="20"/>
        </w:rPr>
        <w:t>lūgšanām</w:t>
      </w:r>
      <w:proofErr w:type="spellEnd"/>
      <w:r>
        <w:rPr>
          <w:rFonts w:ascii="Noto Sans" w:hAnsi="Noto Sans"/>
          <w:sz w:val="20"/>
          <w:szCs w:val="20"/>
        </w:rPr>
        <w:t>.</w:t>
      </w:r>
    </w:p>
    <w:p w14:paraId="06D085DC" w14:textId="3B22534A" w:rsidR="007C6937" w:rsidRPr="00B43FC9" w:rsidRDefault="00FA3DAC" w:rsidP="007C6937">
      <w:pPr>
        <w:pStyle w:val="ListParagraph"/>
        <w:numPr>
          <w:ilvl w:val="0"/>
          <w:numId w:val="35"/>
        </w:numPr>
        <w:rPr>
          <w:rFonts w:ascii="Noto Sans" w:hAnsi="Noto Sans"/>
          <w:sz w:val="20"/>
          <w:szCs w:val="20"/>
        </w:rPr>
      </w:pPr>
      <w:proofErr w:type="spellStart"/>
      <w:r>
        <w:rPr>
          <w:rFonts w:ascii="Noto Sans" w:hAnsi="Noto Sans"/>
          <w:sz w:val="20"/>
          <w:szCs w:val="20"/>
        </w:rPr>
        <w:t>Lūgšanas</w:t>
      </w:r>
      <w:proofErr w:type="spellEnd"/>
      <w:r>
        <w:rPr>
          <w:rFonts w:ascii="Noto Sans" w:hAnsi="Noto Sans"/>
          <w:sz w:val="20"/>
          <w:szCs w:val="20"/>
        </w:rPr>
        <w:t xml:space="preserve"> </w:t>
      </w:r>
      <w:proofErr w:type="spellStart"/>
      <w:r>
        <w:rPr>
          <w:rFonts w:ascii="Noto Sans" w:hAnsi="Noto Sans"/>
          <w:sz w:val="20"/>
          <w:szCs w:val="20"/>
        </w:rPr>
        <w:t>mazajās</w:t>
      </w:r>
      <w:proofErr w:type="spellEnd"/>
      <w:r>
        <w:rPr>
          <w:rFonts w:ascii="Noto Sans" w:hAnsi="Noto Sans"/>
          <w:sz w:val="20"/>
          <w:szCs w:val="20"/>
        </w:rPr>
        <w:t xml:space="preserve"> </w:t>
      </w:r>
      <w:proofErr w:type="spellStart"/>
      <w:r>
        <w:rPr>
          <w:rFonts w:ascii="Noto Sans" w:hAnsi="Noto Sans"/>
          <w:sz w:val="20"/>
          <w:szCs w:val="20"/>
        </w:rPr>
        <w:t>grupiņās</w:t>
      </w:r>
      <w:proofErr w:type="spellEnd"/>
      <w:r>
        <w:rPr>
          <w:rFonts w:ascii="Noto Sans" w:hAnsi="Noto Sans"/>
          <w:sz w:val="20"/>
          <w:szCs w:val="20"/>
        </w:rPr>
        <w:t xml:space="preserve">. </w:t>
      </w:r>
    </w:p>
    <w:p w14:paraId="08AC0FA8" w14:textId="4A4E951C" w:rsidR="007C6937" w:rsidRPr="00B43FC9" w:rsidRDefault="00267A33" w:rsidP="007C6937">
      <w:pPr>
        <w:pStyle w:val="ListParagraph"/>
        <w:numPr>
          <w:ilvl w:val="0"/>
          <w:numId w:val="35"/>
        </w:numPr>
        <w:rPr>
          <w:rFonts w:ascii="Noto Sans" w:hAnsi="Noto Sans"/>
          <w:sz w:val="20"/>
          <w:szCs w:val="20"/>
        </w:rPr>
      </w:pPr>
      <w:proofErr w:type="spellStart"/>
      <w:r>
        <w:rPr>
          <w:rFonts w:ascii="Noto Sans" w:hAnsi="Noto Sans"/>
          <w:sz w:val="20"/>
          <w:szCs w:val="20"/>
        </w:rPr>
        <w:t>Ziņojumi</w:t>
      </w:r>
      <w:proofErr w:type="spellEnd"/>
      <w:r>
        <w:rPr>
          <w:rFonts w:ascii="Noto Sans" w:hAnsi="Noto Sans"/>
          <w:sz w:val="20"/>
          <w:szCs w:val="20"/>
        </w:rPr>
        <w:t xml:space="preserve"> par </w:t>
      </w:r>
      <w:proofErr w:type="spellStart"/>
      <w:r>
        <w:rPr>
          <w:rFonts w:ascii="Noto Sans" w:hAnsi="Noto Sans"/>
          <w:sz w:val="20"/>
          <w:szCs w:val="20"/>
        </w:rPr>
        <w:t>turpmākajām</w:t>
      </w:r>
      <w:proofErr w:type="spellEnd"/>
      <w:r>
        <w:rPr>
          <w:rFonts w:ascii="Noto Sans" w:hAnsi="Noto Sans"/>
          <w:sz w:val="20"/>
          <w:szCs w:val="20"/>
        </w:rPr>
        <w:t xml:space="preserve"> </w:t>
      </w:r>
      <w:proofErr w:type="spellStart"/>
      <w:r>
        <w:rPr>
          <w:rFonts w:ascii="Noto Sans" w:hAnsi="Noto Sans"/>
          <w:sz w:val="20"/>
          <w:szCs w:val="20"/>
        </w:rPr>
        <w:t>lūgšanu</w:t>
      </w:r>
      <w:proofErr w:type="spellEnd"/>
      <w:r>
        <w:rPr>
          <w:rFonts w:ascii="Noto Sans" w:hAnsi="Noto Sans"/>
          <w:sz w:val="20"/>
          <w:szCs w:val="20"/>
        </w:rPr>
        <w:t xml:space="preserve"> </w:t>
      </w:r>
      <w:proofErr w:type="spellStart"/>
      <w:r>
        <w:rPr>
          <w:rFonts w:ascii="Noto Sans" w:hAnsi="Noto Sans"/>
          <w:sz w:val="20"/>
          <w:szCs w:val="20"/>
        </w:rPr>
        <w:t>aktivitātēm</w:t>
      </w:r>
      <w:proofErr w:type="spellEnd"/>
      <w:r>
        <w:rPr>
          <w:rFonts w:ascii="Noto Sans" w:hAnsi="Noto Sans"/>
          <w:sz w:val="20"/>
          <w:szCs w:val="20"/>
        </w:rPr>
        <w:t xml:space="preserve">. </w:t>
      </w:r>
    </w:p>
    <w:p w14:paraId="4BE1657D" w14:textId="0B660918" w:rsidR="007C6937" w:rsidRPr="00B43FC9" w:rsidRDefault="00267A33" w:rsidP="007C6937">
      <w:pPr>
        <w:pStyle w:val="ListParagraph"/>
        <w:numPr>
          <w:ilvl w:val="0"/>
          <w:numId w:val="35"/>
        </w:numPr>
        <w:rPr>
          <w:rFonts w:ascii="Noto Sans" w:hAnsi="Noto Sans"/>
          <w:sz w:val="20"/>
          <w:szCs w:val="20"/>
        </w:rPr>
      </w:pPr>
      <w:proofErr w:type="spellStart"/>
      <w:r>
        <w:rPr>
          <w:rFonts w:ascii="Noto Sans" w:hAnsi="Noto Sans"/>
          <w:sz w:val="20"/>
          <w:szCs w:val="20"/>
        </w:rPr>
        <w:t>Bērnu</w:t>
      </w:r>
      <w:proofErr w:type="spellEnd"/>
      <w:r>
        <w:rPr>
          <w:rFonts w:ascii="Noto Sans" w:hAnsi="Noto Sans"/>
          <w:sz w:val="20"/>
          <w:szCs w:val="20"/>
        </w:rPr>
        <w:t xml:space="preserve"> </w:t>
      </w:r>
      <w:proofErr w:type="spellStart"/>
      <w:r>
        <w:rPr>
          <w:rFonts w:ascii="Noto Sans" w:hAnsi="Noto Sans"/>
          <w:sz w:val="20"/>
          <w:szCs w:val="20"/>
        </w:rPr>
        <w:t>stāstiņš</w:t>
      </w:r>
      <w:proofErr w:type="spellEnd"/>
      <w:r>
        <w:rPr>
          <w:rFonts w:ascii="Noto Sans" w:hAnsi="Noto Sans"/>
          <w:sz w:val="20"/>
          <w:szCs w:val="20"/>
        </w:rPr>
        <w:t xml:space="preserve"> par </w:t>
      </w:r>
      <w:proofErr w:type="spellStart"/>
      <w:r>
        <w:rPr>
          <w:rFonts w:ascii="Noto Sans" w:hAnsi="Noto Sans"/>
          <w:sz w:val="20"/>
          <w:szCs w:val="20"/>
        </w:rPr>
        <w:t>lūgšanu</w:t>
      </w:r>
      <w:proofErr w:type="spellEnd"/>
      <w:r>
        <w:rPr>
          <w:rFonts w:ascii="Noto Sans" w:hAnsi="Noto Sans"/>
          <w:sz w:val="20"/>
          <w:szCs w:val="20"/>
        </w:rPr>
        <w:t>.</w:t>
      </w:r>
    </w:p>
    <w:p w14:paraId="20FF54DD" w14:textId="467C1F58" w:rsidR="007C6937" w:rsidRPr="00B43FC9" w:rsidRDefault="00267A33" w:rsidP="007C6937">
      <w:pPr>
        <w:pStyle w:val="ListParagraph"/>
        <w:numPr>
          <w:ilvl w:val="0"/>
          <w:numId w:val="35"/>
        </w:numPr>
        <w:rPr>
          <w:rFonts w:ascii="Noto Sans" w:hAnsi="Noto Sans"/>
          <w:sz w:val="20"/>
          <w:szCs w:val="20"/>
        </w:rPr>
      </w:pPr>
      <w:proofErr w:type="spellStart"/>
      <w:r>
        <w:rPr>
          <w:rFonts w:ascii="Noto Sans" w:hAnsi="Noto Sans"/>
          <w:sz w:val="20"/>
          <w:szCs w:val="20"/>
        </w:rPr>
        <w:t>Jauniešu</w:t>
      </w:r>
      <w:proofErr w:type="spellEnd"/>
      <w:r>
        <w:rPr>
          <w:rFonts w:ascii="Noto Sans" w:hAnsi="Noto Sans"/>
          <w:sz w:val="20"/>
          <w:szCs w:val="20"/>
        </w:rPr>
        <w:t xml:space="preserve"> </w:t>
      </w:r>
      <w:proofErr w:type="spellStart"/>
      <w:r>
        <w:rPr>
          <w:rFonts w:ascii="Noto Sans" w:hAnsi="Noto Sans"/>
          <w:sz w:val="20"/>
          <w:szCs w:val="20"/>
        </w:rPr>
        <w:t>prezentācija</w:t>
      </w:r>
      <w:proofErr w:type="spellEnd"/>
    </w:p>
    <w:bookmarkEnd w:id="0"/>
    <w:bookmarkEnd w:id="1"/>
    <w:p w14:paraId="20595987" w14:textId="24DE6018" w:rsidR="008D5500" w:rsidRPr="007C6937" w:rsidRDefault="008D5500" w:rsidP="007C6937">
      <w:pPr>
        <w:rPr>
          <w:rFonts w:ascii="Noto Sans" w:hAnsi="Noto Sans"/>
          <w:sz w:val="19"/>
          <w:szCs w:val="19"/>
        </w:rPr>
      </w:pPr>
    </w:p>
    <w:sectPr w:rsidR="008D5500" w:rsidRPr="007C6937" w:rsidSect="008D5500">
      <w:type w:val="continuous"/>
      <w:pgSz w:w="12240" w:h="15840"/>
      <w:pgMar w:top="1620" w:right="1080" w:bottom="72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D193A6" w14:textId="77777777" w:rsidR="00086B87" w:rsidRDefault="00086B87" w:rsidP="008F106B">
      <w:r>
        <w:separator/>
      </w:r>
    </w:p>
  </w:endnote>
  <w:endnote w:type="continuationSeparator" w:id="0">
    <w:p w14:paraId="15DDD576" w14:textId="77777777" w:rsidR="00086B87" w:rsidRDefault="00086B87" w:rsidP="008F1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OpenSymbol">
    <w:altName w:val="Arial Unicode MS"/>
    <w:charset w:val="8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oto Serif">
    <w:altName w:val="Calibri"/>
    <w:charset w:val="00"/>
    <w:family w:val="swiss"/>
    <w:pitch w:val="variable"/>
    <w:sig w:usb0="E00002FF" w:usb1="00000000" w:usb2="00000000" w:usb3="00000000" w:csb0="0000019F" w:csb1="00000000"/>
  </w:font>
  <w:font w:name="Noto Sans">
    <w:panose1 w:val="020B0502040504020204"/>
    <w:charset w:val="00"/>
    <w:family w:val="swiss"/>
    <w:pitch w:val="variable"/>
    <w:sig w:usb0="E00002FF" w:usb1="00000000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94040E" w14:textId="77777777" w:rsidR="00086B87" w:rsidRDefault="00086B87" w:rsidP="008F106B">
      <w:r>
        <w:separator/>
      </w:r>
    </w:p>
  </w:footnote>
  <w:footnote w:type="continuationSeparator" w:id="0">
    <w:p w14:paraId="093946CE" w14:textId="77777777" w:rsidR="00086B87" w:rsidRDefault="00086B87" w:rsidP="008F10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EA618" w14:textId="77777777" w:rsidR="00CE42AF" w:rsidRDefault="00CE42AF" w:rsidP="008F106B">
    <w:r>
      <w:rPr>
        <w:noProof/>
      </w:rPr>
      <w:drawing>
        <wp:anchor distT="0" distB="0" distL="114300" distR="114300" simplePos="0" relativeHeight="251661312" behindDoc="0" locked="0" layoutInCell="1" allowOverlap="1" wp14:anchorId="25767C63" wp14:editId="4D8EAA45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772400" cy="914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ig_Meliti:Google Drive:TNDP:1706 Materials:Assets:Word Assets:Word Header1_3.ep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1DC47" w14:textId="77777777" w:rsidR="00CE42AF" w:rsidRDefault="00CE42AF" w:rsidP="008F106B">
    <w:r>
      <w:rPr>
        <w:noProof/>
      </w:rPr>
      <w:drawing>
        <wp:anchor distT="0" distB="0" distL="114300" distR="114300" simplePos="0" relativeHeight="251659264" behindDoc="0" locked="0" layoutInCell="1" allowOverlap="1" wp14:anchorId="7526FDC4" wp14:editId="73E24D33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772400" cy="1117600"/>
          <wp:effectExtent l="0" t="0" r="0" b="0"/>
          <wp:wrapNone/>
          <wp:docPr id="2" name="Picture 2" descr="Big_Meliti:Google Drive:TNDP:1706 Materials:Assets:Word Assets:Word Header1_3.e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ig_Meliti:Google Drive:TNDP:1706 Materials:Assets:Word Assets:Word Header1_3.ep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11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Minion Pro"/>
        <w:color w:val="000000"/>
        <w:spacing w:val="-6"/>
        <w:sz w:val="22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Minion Pro"/>
        <w:color w:val="000000"/>
        <w:spacing w:val="-6"/>
        <w:sz w:val="22"/>
        <w:szCs w:val="28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Minion Pro"/>
        <w:color w:val="000000"/>
        <w:spacing w:val="-6"/>
        <w:sz w:val="22"/>
        <w:szCs w:val="28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Minion Pro"/>
        <w:color w:val="000000"/>
        <w:spacing w:val="-6"/>
        <w:sz w:val="22"/>
        <w:szCs w:val="28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Minion Pro"/>
        <w:spacing w:val="-6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Time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Minion Pro"/>
        <w:spacing w:val="-6"/>
        <w:sz w:val="22"/>
        <w:lang w:val="en-GB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Times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Minion Pro"/>
        <w:spacing w:val="-6"/>
        <w:sz w:val="22"/>
        <w:lang w:val="en-GB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Times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pacing w:val="-6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pacing w:val="-6"/>
        <w:sz w:val="22"/>
        <w:lang w:val="en-GB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spacing w:val="-6"/>
        <w:sz w:val="22"/>
        <w:lang w:val="en-GB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val="en-GB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lang w:val="en-GB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lang w:val="en-GB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35"/>
        </w:tabs>
        <w:ind w:left="735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95"/>
        </w:tabs>
        <w:ind w:left="1095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55"/>
        </w:tabs>
        <w:ind w:left="1455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15"/>
        </w:tabs>
        <w:ind w:left="1815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75"/>
        </w:tabs>
        <w:ind w:left="2175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35"/>
        </w:tabs>
        <w:ind w:left="2535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55"/>
        </w:tabs>
        <w:ind w:left="3255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15"/>
        </w:tabs>
        <w:ind w:left="3615" w:hanging="360"/>
      </w:pPr>
      <w:rPr>
        <w:rFonts w:ascii="OpenSymbol" w:hAnsi="OpenSymbol" w:cs="Courier New"/>
      </w:rPr>
    </w:lvl>
  </w:abstractNum>
  <w:abstractNum w:abstractNumId="6" w15:restartNumberingAfterBreak="0">
    <w:nsid w:val="03712882"/>
    <w:multiLevelType w:val="hybridMultilevel"/>
    <w:tmpl w:val="7F80D3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48179AE"/>
    <w:multiLevelType w:val="hybridMultilevel"/>
    <w:tmpl w:val="A49A1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E3627E"/>
    <w:multiLevelType w:val="hybridMultilevel"/>
    <w:tmpl w:val="99BC4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8C296B"/>
    <w:multiLevelType w:val="hybridMultilevel"/>
    <w:tmpl w:val="361C3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B25788"/>
    <w:multiLevelType w:val="hybridMultilevel"/>
    <w:tmpl w:val="7F66D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52E43"/>
    <w:multiLevelType w:val="hybridMultilevel"/>
    <w:tmpl w:val="DA36C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2D7ADD"/>
    <w:multiLevelType w:val="hybridMultilevel"/>
    <w:tmpl w:val="D97AE0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4B6275"/>
    <w:multiLevelType w:val="hybridMultilevel"/>
    <w:tmpl w:val="F2F2E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2A756A"/>
    <w:multiLevelType w:val="hybridMultilevel"/>
    <w:tmpl w:val="78F003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16373"/>
    <w:multiLevelType w:val="hybridMultilevel"/>
    <w:tmpl w:val="E1CCEC40"/>
    <w:styleLink w:val="Bullet2"/>
    <w:lvl w:ilvl="0" w:tplc="E1CCEC40">
      <w:start w:val="1"/>
      <w:numFmt w:val="bullet"/>
      <w:pStyle w:val="times"/>
      <w:lvlText w:val="•"/>
      <w:lvlJc w:val="left"/>
      <w:pPr>
        <w:ind w:left="792" w:hanging="432"/>
      </w:pPr>
      <w:rPr>
        <w:rFonts w:hAnsi="Arial Unicode MS"/>
        <w:caps w:val="0"/>
        <w:smallCaps w:val="0"/>
        <w:strike w:val="0"/>
        <w:dstrike w:val="0"/>
        <w:color w:val="FF9300"/>
        <w:spacing w:val="0"/>
        <w:w w:val="100"/>
        <w:kern w:val="0"/>
        <w:position w:val="0"/>
        <w:sz w:val="32"/>
        <w:szCs w:val="3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CAE935E">
      <w:start w:val="1"/>
      <w:numFmt w:val="bullet"/>
      <w:lvlText w:val="•"/>
      <w:lvlJc w:val="left"/>
      <w:pPr>
        <w:ind w:left="309" w:hanging="129"/>
      </w:pPr>
      <w:rPr>
        <w:rFonts w:hAnsi="Arial Unicode MS"/>
        <w:caps w:val="0"/>
        <w:smallCaps w:val="0"/>
        <w:strike w:val="0"/>
        <w:dstrike w:val="0"/>
        <w:color w:val="FF93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2465644">
      <w:start w:val="1"/>
      <w:numFmt w:val="bullet"/>
      <w:lvlText w:val="•"/>
      <w:lvlJc w:val="left"/>
      <w:pPr>
        <w:ind w:left="489" w:hanging="129"/>
      </w:pPr>
      <w:rPr>
        <w:rFonts w:hAnsi="Arial Unicode MS"/>
        <w:caps w:val="0"/>
        <w:smallCaps w:val="0"/>
        <w:strike w:val="0"/>
        <w:dstrike w:val="0"/>
        <w:color w:val="FF93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652BB4A">
      <w:start w:val="1"/>
      <w:numFmt w:val="bullet"/>
      <w:lvlText w:val="•"/>
      <w:lvlJc w:val="left"/>
      <w:pPr>
        <w:ind w:left="669" w:hanging="129"/>
      </w:pPr>
      <w:rPr>
        <w:rFonts w:hAnsi="Arial Unicode MS"/>
        <w:caps w:val="0"/>
        <w:smallCaps w:val="0"/>
        <w:strike w:val="0"/>
        <w:dstrike w:val="0"/>
        <w:color w:val="FF93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A4A42BA">
      <w:start w:val="1"/>
      <w:numFmt w:val="bullet"/>
      <w:lvlText w:val="•"/>
      <w:lvlJc w:val="left"/>
      <w:pPr>
        <w:ind w:left="849" w:hanging="129"/>
      </w:pPr>
      <w:rPr>
        <w:rFonts w:hAnsi="Arial Unicode MS"/>
        <w:caps w:val="0"/>
        <w:smallCaps w:val="0"/>
        <w:strike w:val="0"/>
        <w:dstrike w:val="0"/>
        <w:color w:val="FF93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9626F74">
      <w:start w:val="1"/>
      <w:numFmt w:val="bullet"/>
      <w:lvlText w:val="•"/>
      <w:lvlJc w:val="left"/>
      <w:pPr>
        <w:ind w:left="1029" w:hanging="129"/>
      </w:pPr>
      <w:rPr>
        <w:rFonts w:hAnsi="Arial Unicode MS"/>
        <w:caps w:val="0"/>
        <w:smallCaps w:val="0"/>
        <w:strike w:val="0"/>
        <w:dstrike w:val="0"/>
        <w:color w:val="FF93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DD8EB7E">
      <w:start w:val="1"/>
      <w:numFmt w:val="bullet"/>
      <w:lvlText w:val="•"/>
      <w:lvlJc w:val="left"/>
      <w:pPr>
        <w:ind w:left="1209" w:hanging="129"/>
      </w:pPr>
      <w:rPr>
        <w:rFonts w:hAnsi="Arial Unicode MS"/>
        <w:caps w:val="0"/>
        <w:smallCaps w:val="0"/>
        <w:strike w:val="0"/>
        <w:dstrike w:val="0"/>
        <w:color w:val="FF93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A582D4A">
      <w:start w:val="1"/>
      <w:numFmt w:val="bullet"/>
      <w:lvlText w:val="•"/>
      <w:lvlJc w:val="left"/>
      <w:pPr>
        <w:ind w:left="1389" w:hanging="129"/>
      </w:pPr>
      <w:rPr>
        <w:rFonts w:hAnsi="Arial Unicode MS"/>
        <w:caps w:val="0"/>
        <w:smallCaps w:val="0"/>
        <w:strike w:val="0"/>
        <w:dstrike w:val="0"/>
        <w:color w:val="FF93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D22B578">
      <w:start w:val="1"/>
      <w:numFmt w:val="bullet"/>
      <w:lvlText w:val="•"/>
      <w:lvlJc w:val="left"/>
      <w:pPr>
        <w:ind w:left="1569" w:hanging="129"/>
      </w:pPr>
      <w:rPr>
        <w:rFonts w:hAnsi="Arial Unicode MS"/>
        <w:caps w:val="0"/>
        <w:smallCaps w:val="0"/>
        <w:strike w:val="0"/>
        <w:dstrike w:val="0"/>
        <w:color w:val="FF93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36D36869"/>
    <w:multiLevelType w:val="hybridMultilevel"/>
    <w:tmpl w:val="F656E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C53E3"/>
    <w:multiLevelType w:val="hybridMultilevel"/>
    <w:tmpl w:val="CBA64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B8182F"/>
    <w:multiLevelType w:val="hybridMultilevel"/>
    <w:tmpl w:val="F4D4F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CC0C7E"/>
    <w:multiLevelType w:val="hybridMultilevel"/>
    <w:tmpl w:val="BD04F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C90748"/>
    <w:multiLevelType w:val="hybridMultilevel"/>
    <w:tmpl w:val="F9A83E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7F17AA"/>
    <w:multiLevelType w:val="hybridMultilevel"/>
    <w:tmpl w:val="034AA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03932"/>
    <w:multiLevelType w:val="hybridMultilevel"/>
    <w:tmpl w:val="EA60E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515C55"/>
    <w:multiLevelType w:val="hybridMultilevel"/>
    <w:tmpl w:val="D7521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EA2836"/>
    <w:multiLevelType w:val="hybridMultilevel"/>
    <w:tmpl w:val="B1524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CA3463"/>
    <w:multiLevelType w:val="hybridMultilevel"/>
    <w:tmpl w:val="D55A9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514974"/>
    <w:multiLevelType w:val="hybridMultilevel"/>
    <w:tmpl w:val="38CC3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B94E3D"/>
    <w:multiLevelType w:val="hybridMultilevel"/>
    <w:tmpl w:val="658E9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4430C5"/>
    <w:multiLevelType w:val="hybridMultilevel"/>
    <w:tmpl w:val="206EA4DE"/>
    <w:lvl w:ilvl="0" w:tplc="73DC260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A91620"/>
    <w:multiLevelType w:val="hybridMultilevel"/>
    <w:tmpl w:val="E1CCEC40"/>
    <w:numStyleLink w:val="Bullet2"/>
  </w:abstractNum>
  <w:abstractNum w:abstractNumId="30" w15:restartNumberingAfterBreak="0">
    <w:nsid w:val="7A3A68B8"/>
    <w:multiLevelType w:val="hybridMultilevel"/>
    <w:tmpl w:val="762E4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BE49C6"/>
    <w:multiLevelType w:val="hybridMultilevel"/>
    <w:tmpl w:val="F19EF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E6406A"/>
    <w:multiLevelType w:val="hybridMultilevel"/>
    <w:tmpl w:val="A3A8E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4547C1"/>
    <w:multiLevelType w:val="hybridMultilevel"/>
    <w:tmpl w:val="FD7AF0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8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16"/>
  </w:num>
  <w:num w:numId="9">
    <w:abstractNumId w:val="30"/>
  </w:num>
  <w:num w:numId="10">
    <w:abstractNumId w:val="32"/>
  </w:num>
  <w:num w:numId="11">
    <w:abstractNumId w:val="6"/>
  </w:num>
  <w:num w:numId="12">
    <w:abstractNumId w:val="15"/>
  </w:num>
  <w:num w:numId="13">
    <w:abstractNumId w:val="29"/>
  </w:num>
  <w:num w:numId="14">
    <w:abstractNumId w:val="29"/>
    <w:lvlOverride w:ilvl="0">
      <w:lvl w:ilvl="0" w:tplc="6062FA4A">
        <w:start w:val="1"/>
        <w:numFmt w:val="bullet"/>
        <w:pStyle w:val="times"/>
        <w:lvlText w:val="•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1">
      <w:lvl w:ilvl="1" w:tplc="91084F60">
        <w:start w:val="1"/>
        <w:numFmt w:val="bullet"/>
        <w:lvlText w:val="•"/>
        <w:lvlJc w:val="left"/>
        <w:pPr>
          <w:ind w:left="321" w:hanging="14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2">
      <w:lvl w:ilvl="2" w:tplc="84F8BB8A">
        <w:start w:val="1"/>
        <w:numFmt w:val="bullet"/>
        <w:lvlText w:val="•"/>
        <w:lvlJc w:val="left"/>
        <w:pPr>
          <w:ind w:left="501" w:hanging="14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3">
      <w:lvl w:ilvl="3" w:tplc="0EDC6EA2">
        <w:start w:val="1"/>
        <w:numFmt w:val="bullet"/>
        <w:lvlText w:val="•"/>
        <w:lvlJc w:val="left"/>
        <w:pPr>
          <w:ind w:left="681" w:hanging="14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4">
      <w:lvl w:ilvl="4" w:tplc="D18A3D24">
        <w:start w:val="1"/>
        <w:numFmt w:val="bullet"/>
        <w:lvlText w:val="•"/>
        <w:lvlJc w:val="left"/>
        <w:pPr>
          <w:ind w:left="861" w:hanging="14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5">
      <w:lvl w:ilvl="5" w:tplc="F8BCD900">
        <w:start w:val="1"/>
        <w:numFmt w:val="bullet"/>
        <w:lvlText w:val="•"/>
        <w:lvlJc w:val="left"/>
        <w:pPr>
          <w:ind w:left="1041" w:hanging="14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6">
      <w:lvl w:ilvl="6" w:tplc="85045D6A">
        <w:start w:val="1"/>
        <w:numFmt w:val="bullet"/>
        <w:lvlText w:val="•"/>
        <w:lvlJc w:val="left"/>
        <w:pPr>
          <w:ind w:left="1221" w:hanging="14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7">
      <w:lvl w:ilvl="7" w:tplc="0EA8807E">
        <w:start w:val="1"/>
        <w:numFmt w:val="bullet"/>
        <w:lvlText w:val="•"/>
        <w:lvlJc w:val="left"/>
        <w:pPr>
          <w:ind w:left="1401" w:hanging="14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8">
      <w:lvl w:ilvl="8" w:tplc="E34C9926">
        <w:start w:val="1"/>
        <w:numFmt w:val="bullet"/>
        <w:lvlText w:val="•"/>
        <w:lvlJc w:val="left"/>
        <w:pPr>
          <w:ind w:left="1581" w:hanging="14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</w:num>
  <w:num w:numId="15">
    <w:abstractNumId w:val="33"/>
  </w:num>
  <w:num w:numId="16">
    <w:abstractNumId w:val="25"/>
  </w:num>
  <w:num w:numId="17">
    <w:abstractNumId w:val="12"/>
  </w:num>
  <w:num w:numId="18">
    <w:abstractNumId w:val="26"/>
  </w:num>
  <w:num w:numId="19">
    <w:abstractNumId w:val="31"/>
  </w:num>
  <w:num w:numId="20">
    <w:abstractNumId w:val="23"/>
  </w:num>
  <w:num w:numId="21">
    <w:abstractNumId w:val="13"/>
  </w:num>
  <w:num w:numId="22">
    <w:abstractNumId w:val="10"/>
  </w:num>
  <w:num w:numId="23">
    <w:abstractNumId w:val="18"/>
  </w:num>
  <w:num w:numId="24">
    <w:abstractNumId w:val="19"/>
  </w:num>
  <w:num w:numId="25">
    <w:abstractNumId w:val="7"/>
  </w:num>
  <w:num w:numId="26">
    <w:abstractNumId w:val="24"/>
  </w:num>
  <w:num w:numId="27">
    <w:abstractNumId w:val="9"/>
  </w:num>
  <w:num w:numId="28">
    <w:abstractNumId w:val="22"/>
  </w:num>
  <w:num w:numId="29">
    <w:abstractNumId w:val="21"/>
  </w:num>
  <w:num w:numId="30">
    <w:abstractNumId w:val="11"/>
  </w:num>
  <w:num w:numId="31">
    <w:abstractNumId w:val="27"/>
  </w:num>
  <w:num w:numId="32">
    <w:abstractNumId w:val="17"/>
  </w:num>
  <w:num w:numId="33">
    <w:abstractNumId w:val="20"/>
  </w:num>
  <w:num w:numId="34">
    <w:abstractNumId w:val="14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EA8"/>
    <w:rsid w:val="00007AFD"/>
    <w:rsid w:val="000321CA"/>
    <w:rsid w:val="00040FB1"/>
    <w:rsid w:val="0007205B"/>
    <w:rsid w:val="00086B87"/>
    <w:rsid w:val="000E36DC"/>
    <w:rsid w:val="001031D8"/>
    <w:rsid w:val="00114547"/>
    <w:rsid w:val="001339B2"/>
    <w:rsid w:val="00157B46"/>
    <w:rsid w:val="00164382"/>
    <w:rsid w:val="001658AB"/>
    <w:rsid w:val="001933AD"/>
    <w:rsid w:val="001A6A66"/>
    <w:rsid w:val="001E48BB"/>
    <w:rsid w:val="001F1CEA"/>
    <w:rsid w:val="00200FDC"/>
    <w:rsid w:val="00210EBF"/>
    <w:rsid w:val="002557A9"/>
    <w:rsid w:val="00267A33"/>
    <w:rsid w:val="00275E26"/>
    <w:rsid w:val="00295151"/>
    <w:rsid w:val="002A4AD9"/>
    <w:rsid w:val="002D1745"/>
    <w:rsid w:val="002F7916"/>
    <w:rsid w:val="00324706"/>
    <w:rsid w:val="003576A3"/>
    <w:rsid w:val="00390EE7"/>
    <w:rsid w:val="00390EEF"/>
    <w:rsid w:val="003A0482"/>
    <w:rsid w:val="004061B1"/>
    <w:rsid w:val="00452A21"/>
    <w:rsid w:val="00460925"/>
    <w:rsid w:val="005315A2"/>
    <w:rsid w:val="005577BB"/>
    <w:rsid w:val="00562CE6"/>
    <w:rsid w:val="00575211"/>
    <w:rsid w:val="005C33BE"/>
    <w:rsid w:val="005F72DC"/>
    <w:rsid w:val="0063002F"/>
    <w:rsid w:val="0066725E"/>
    <w:rsid w:val="00696858"/>
    <w:rsid w:val="006A2DE6"/>
    <w:rsid w:val="006F33A5"/>
    <w:rsid w:val="006F4EA8"/>
    <w:rsid w:val="007177A8"/>
    <w:rsid w:val="00767B51"/>
    <w:rsid w:val="00784A91"/>
    <w:rsid w:val="007C0F70"/>
    <w:rsid w:val="007C6937"/>
    <w:rsid w:val="00812835"/>
    <w:rsid w:val="00845225"/>
    <w:rsid w:val="00872D81"/>
    <w:rsid w:val="00872F8A"/>
    <w:rsid w:val="008840F6"/>
    <w:rsid w:val="00896754"/>
    <w:rsid w:val="008D5500"/>
    <w:rsid w:val="008F106B"/>
    <w:rsid w:val="009558D8"/>
    <w:rsid w:val="009775FA"/>
    <w:rsid w:val="009A32BD"/>
    <w:rsid w:val="00A14681"/>
    <w:rsid w:val="00A602CD"/>
    <w:rsid w:val="00AA4398"/>
    <w:rsid w:val="00AD0522"/>
    <w:rsid w:val="00B15AF4"/>
    <w:rsid w:val="00B43FC9"/>
    <w:rsid w:val="00B93E62"/>
    <w:rsid w:val="00BA25B0"/>
    <w:rsid w:val="00BC7860"/>
    <w:rsid w:val="00BE2649"/>
    <w:rsid w:val="00C07F90"/>
    <w:rsid w:val="00C37A68"/>
    <w:rsid w:val="00C54264"/>
    <w:rsid w:val="00C73B79"/>
    <w:rsid w:val="00C76322"/>
    <w:rsid w:val="00C85BDE"/>
    <w:rsid w:val="00CC15E0"/>
    <w:rsid w:val="00CD6BB7"/>
    <w:rsid w:val="00CE42AF"/>
    <w:rsid w:val="00CF30A7"/>
    <w:rsid w:val="00D34BDF"/>
    <w:rsid w:val="00D56819"/>
    <w:rsid w:val="00D72284"/>
    <w:rsid w:val="00D80682"/>
    <w:rsid w:val="00DA6BAC"/>
    <w:rsid w:val="00DB4F2C"/>
    <w:rsid w:val="00DD28E0"/>
    <w:rsid w:val="00DF7EBC"/>
    <w:rsid w:val="00E2435C"/>
    <w:rsid w:val="00E578C7"/>
    <w:rsid w:val="00E60E78"/>
    <w:rsid w:val="00E637AF"/>
    <w:rsid w:val="00E6773D"/>
    <w:rsid w:val="00EC6A9C"/>
    <w:rsid w:val="00EC706E"/>
    <w:rsid w:val="00EF4E70"/>
    <w:rsid w:val="00F439CD"/>
    <w:rsid w:val="00F45135"/>
    <w:rsid w:val="00F47B6A"/>
    <w:rsid w:val="00F51FD7"/>
    <w:rsid w:val="00F77EE8"/>
    <w:rsid w:val="00F9074A"/>
    <w:rsid w:val="00F92C01"/>
    <w:rsid w:val="00FA3DAC"/>
    <w:rsid w:val="00FF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129877B"/>
  <w14:defaultImageDpi w14:val="300"/>
  <w15:docId w15:val="{2C7D31FE-4EBB-4347-843F-80B17CC78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F106B"/>
    <w:rPr>
      <w:rFonts w:ascii="Noto Serif" w:hAnsi="Noto Serif"/>
      <w:spacing w:val="-6"/>
      <w:sz w:val="17"/>
      <w:szCs w:val="17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4EA8"/>
    <w:pPr>
      <w:keepNext/>
      <w:keepLines/>
      <w:outlineLvl w:val="0"/>
    </w:pPr>
    <w:rPr>
      <w:rFonts w:ascii="Noto Sans" w:eastAsiaTheme="majorEastAsia" w:hAnsi="Noto Sans" w:cstheme="majorBidi"/>
      <w:bC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F106B"/>
    <w:pPr>
      <w:keepNext/>
      <w:keepLines/>
      <w:outlineLvl w:val="1"/>
    </w:pPr>
    <w:rPr>
      <w:rFonts w:ascii="Noto Sans" w:eastAsiaTheme="majorEastAsia" w:hAnsi="Noto Sans" w:cstheme="majorBidi"/>
      <w:b/>
      <w:bCs/>
      <w:caps/>
      <w:spacing w:val="20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F106B"/>
    <w:pPr>
      <w:outlineLvl w:val="2"/>
    </w:pPr>
    <w:rPr>
      <w:rFonts w:ascii="Noto Sans" w:hAnsi="Noto Sans"/>
      <w:b/>
      <w:sz w:val="22"/>
    </w:rPr>
  </w:style>
  <w:style w:type="paragraph" w:styleId="Heading4">
    <w:name w:val="heading 4"/>
    <w:aliases w:val="Scripture"/>
    <w:basedOn w:val="Normal"/>
    <w:next w:val="Normal"/>
    <w:link w:val="Heading4Char"/>
    <w:uiPriority w:val="9"/>
    <w:unhideWhenUsed/>
    <w:qFormat/>
    <w:rsid w:val="008D5500"/>
    <w:pPr>
      <w:spacing w:line="0" w:lineRule="atLeast"/>
      <w:outlineLvl w:val="3"/>
    </w:pPr>
    <w:rPr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F4EA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4EA8"/>
    <w:rPr>
      <w:rFonts w:ascii="Lucida Grande" w:hAnsi="Lucida Grande" w:cs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F4EA8"/>
    <w:rPr>
      <w:rFonts w:ascii="Noto Sans" w:eastAsiaTheme="majorEastAsia" w:hAnsi="Noto Sans" w:cstheme="majorBidi"/>
      <w:bCs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8F106B"/>
    <w:rPr>
      <w:rFonts w:ascii="Noto Sans" w:eastAsiaTheme="majorEastAsia" w:hAnsi="Noto Sans" w:cstheme="majorBidi"/>
      <w:b/>
      <w:bCs/>
      <w:caps/>
      <w:spacing w:val="20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8F106B"/>
    <w:rPr>
      <w:rFonts w:ascii="Noto Sans" w:hAnsi="Noto Sans"/>
      <w:b/>
      <w:spacing w:val="-6"/>
      <w:sz w:val="22"/>
    </w:rPr>
  </w:style>
  <w:style w:type="paragraph" w:styleId="ListParagraph">
    <w:name w:val="List Paragraph"/>
    <w:basedOn w:val="Normal"/>
    <w:uiPriority w:val="34"/>
    <w:qFormat/>
    <w:rsid w:val="008F106B"/>
    <w:pPr>
      <w:numPr>
        <w:numId w:val="3"/>
      </w:numPr>
      <w:ind w:left="180" w:hanging="180"/>
      <w:contextualSpacing/>
    </w:pPr>
  </w:style>
  <w:style w:type="character" w:customStyle="1" w:styleId="Heading4Char">
    <w:name w:val="Heading 4 Char"/>
    <w:aliases w:val="Scripture Char"/>
    <w:basedOn w:val="DefaultParagraphFont"/>
    <w:link w:val="Heading4"/>
    <w:uiPriority w:val="9"/>
    <w:rsid w:val="008D5500"/>
    <w:rPr>
      <w:rFonts w:ascii="Noto Serif" w:hAnsi="Noto Serif"/>
      <w:iCs/>
      <w:spacing w:val="-6"/>
      <w:sz w:val="26"/>
      <w:szCs w:val="26"/>
    </w:rPr>
  </w:style>
  <w:style w:type="paragraph" w:styleId="NoSpacing">
    <w:name w:val="No Spacing"/>
    <w:aliases w:val="2nd Pages - Spaced Paragraphs"/>
    <w:basedOn w:val="Normal"/>
    <w:uiPriority w:val="1"/>
    <w:qFormat/>
    <w:rsid w:val="00B15AF4"/>
    <w:pPr>
      <w:spacing w:after="120"/>
    </w:pPr>
    <w:rPr>
      <w:color w:val="000000"/>
      <w:szCs w:val="22"/>
    </w:rPr>
  </w:style>
  <w:style w:type="character" w:styleId="Hyperlink">
    <w:name w:val="Hyperlink"/>
    <w:basedOn w:val="DefaultParagraphFont"/>
    <w:uiPriority w:val="99"/>
    <w:unhideWhenUsed/>
    <w:rsid w:val="00295151"/>
    <w:rPr>
      <w:color w:val="0000FF" w:themeColor="hyperlink"/>
      <w:u w:val="single"/>
    </w:rPr>
  </w:style>
  <w:style w:type="paragraph" w:customStyle="1" w:styleId="Body2">
    <w:name w:val="Body 2"/>
    <w:rsid w:val="00BE264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" w:eastAsia="Arial Unicode MS" w:hAnsi="Times" w:cs="Arial Unicode MS"/>
      <w:color w:val="434343"/>
      <w:sz w:val="22"/>
      <w:szCs w:val="22"/>
      <w:bdr w:val="nil"/>
    </w:rPr>
  </w:style>
  <w:style w:type="numbering" w:customStyle="1" w:styleId="Bullet2">
    <w:name w:val="Bullet 2"/>
    <w:rsid w:val="00BE2649"/>
    <w:pPr>
      <w:numPr>
        <w:numId w:val="12"/>
      </w:numPr>
    </w:pPr>
  </w:style>
  <w:style w:type="paragraph" w:customStyle="1" w:styleId="times">
    <w:name w:val="times"/>
    <w:basedOn w:val="Normal"/>
    <w:rsid w:val="00BE2649"/>
    <w:pPr>
      <w:numPr>
        <w:numId w:val="13"/>
      </w:numPr>
    </w:pPr>
    <w:rPr>
      <w:rFonts w:ascii="Arial" w:eastAsia="Arial Unicode MS" w:hAnsi="Arial" w:cs="Arial"/>
      <w:spacing w:val="0"/>
      <w:sz w:val="21"/>
      <w:szCs w:val="21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8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>
        <a:ln w="12700">
          <a:solidFill>
            <a:schemeClr val="tx1"/>
          </a:solidFill>
        </a:ln>
        <a:effectLst/>
      </a:spPr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F237605-FD73-45BB-8A9D-73388D151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5700</TotalTime>
  <Pages>1</Pages>
  <Words>1733</Words>
  <Characters>989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</dc:creator>
  <cp:keywords/>
  <dc:description/>
  <cp:lastModifiedBy>Baiba Bērziņa</cp:lastModifiedBy>
  <cp:revision>6</cp:revision>
  <dcterms:created xsi:type="dcterms:W3CDTF">2019-12-23T05:46:00Z</dcterms:created>
  <dcterms:modified xsi:type="dcterms:W3CDTF">2020-01-03T09:52:00Z</dcterms:modified>
</cp:coreProperties>
</file>